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A703A" w:rsidRDefault="001A703A">
      <w:pPr>
        <w:pStyle w:val="FirstPage"/>
        <w:jc w:val="center"/>
        <w:rPr>
          <w:rFonts w:ascii="Helvetica" w:hAnsi="Helvetica"/>
          <w:b/>
          <w:sz w:val="40"/>
        </w:rPr>
      </w:pPr>
    </w:p>
    <w:p w:rsidR="001A703A" w:rsidRDefault="001A703A">
      <w:pPr>
        <w:pStyle w:val="FirstPage"/>
        <w:jc w:val="center"/>
        <w:rPr>
          <w:rFonts w:ascii="Helvetica" w:hAnsi="Helvetica"/>
          <w:sz w:val="40"/>
        </w:rPr>
      </w:pPr>
      <w:r>
        <w:rPr>
          <w:rFonts w:ascii="Helvetica" w:hAnsi="Helvetica"/>
          <w:sz w:val="40"/>
        </w:rPr>
        <w:t>Corso di Robotica Mobile</w:t>
      </w:r>
    </w:p>
    <w:p w:rsidR="001A703A" w:rsidRDefault="001A703A">
      <w:pPr>
        <w:pStyle w:val="FirstPage"/>
        <w:jc w:val="center"/>
        <w:rPr>
          <w:rFonts w:ascii="Helvetica" w:hAnsi="Helvetica"/>
          <w:sz w:val="40"/>
        </w:rPr>
      </w:pPr>
      <w:r>
        <w:rPr>
          <w:rFonts w:ascii="Helvetica" w:hAnsi="Helvetica"/>
          <w:sz w:val="40"/>
        </w:rPr>
        <w:t xml:space="preserve">(Prof. Riccardo </w:t>
      </w:r>
      <w:proofErr w:type="spellStart"/>
      <w:r>
        <w:rPr>
          <w:rFonts w:ascii="Helvetica" w:hAnsi="Helvetica"/>
          <w:sz w:val="40"/>
        </w:rPr>
        <w:t>Cassinis</w:t>
      </w:r>
      <w:proofErr w:type="spellEnd"/>
      <w:r>
        <w:rPr>
          <w:rFonts w:ascii="Helvetica" w:hAnsi="Helvetica"/>
          <w:sz w:val="40"/>
        </w:rPr>
        <w:t>)</w:t>
      </w:r>
    </w:p>
    <w:p w:rsidR="001A703A" w:rsidRDefault="001A703A">
      <w:pPr>
        <w:pStyle w:val="FirstPage"/>
        <w:jc w:val="center"/>
        <w:rPr>
          <w:rFonts w:ascii="Helvetica" w:hAnsi="Helvetica"/>
          <w:b/>
          <w:sz w:val="40"/>
        </w:rPr>
      </w:pPr>
    </w:p>
    <w:p w:rsidR="001A703A" w:rsidRDefault="001A703A">
      <w:pPr>
        <w:pStyle w:val="FirstPage"/>
        <w:jc w:val="center"/>
        <w:rPr>
          <w:rFonts w:ascii="Helvetica" w:hAnsi="Helvetica"/>
          <w:b/>
          <w:sz w:val="40"/>
        </w:rPr>
      </w:pPr>
    </w:p>
    <w:p w:rsidR="001A703A" w:rsidRDefault="004B1D41">
      <w:pPr>
        <w:pStyle w:val="DocumentLabel"/>
      </w:pPr>
      <w:r>
        <w:t xml:space="preserve">Navigazione di </w:t>
      </w:r>
      <w:proofErr w:type="spellStart"/>
      <w:r w:rsidR="000672CB">
        <w:t>Tob</w:t>
      </w:r>
      <w:r w:rsidR="001A703A">
        <w:t>o</w:t>
      </w:r>
      <w:r w:rsidR="000672CB">
        <w:t>r</w:t>
      </w:r>
      <w:proofErr w:type="spellEnd"/>
      <w:r>
        <w:t xml:space="preserve"> con mappe derivate da URG</w:t>
      </w:r>
    </w:p>
    <w:p w:rsidR="001A703A" w:rsidRDefault="001A703A">
      <w:pPr>
        <w:pStyle w:val="FirstPage"/>
      </w:pPr>
    </w:p>
    <w:p w:rsidR="001A703A" w:rsidRDefault="001A703A">
      <w:pPr>
        <w:pStyle w:val="FirstPage"/>
      </w:pPr>
    </w:p>
    <w:p w:rsidR="001A703A" w:rsidRDefault="001A703A">
      <w:pPr>
        <w:pStyle w:val="Data1"/>
      </w:pPr>
      <w:r>
        <w:t>Elaborato di esame di:</w:t>
      </w:r>
    </w:p>
    <w:p w:rsidR="001A703A" w:rsidRDefault="009F1F88">
      <w:pPr>
        <w:pStyle w:val="Studenti"/>
      </w:pPr>
      <w:r>
        <w:rPr>
          <w:noProof/>
          <w:lang w:eastAsia="it-IT"/>
        </w:rPr>
        <mc:AlternateContent>
          <mc:Choice Requires="wps">
            <w:drawing>
              <wp:anchor distT="0" distB="0" distL="114935" distR="114935" simplePos="0" relativeHeight="251655168" behindDoc="0" locked="0" layoutInCell="1" allowOverlap="1">
                <wp:simplePos x="0" y="0"/>
                <wp:positionH relativeFrom="page">
                  <wp:posOffset>1098550</wp:posOffset>
                </wp:positionH>
                <wp:positionV relativeFrom="paragraph">
                  <wp:posOffset>65405</wp:posOffset>
                </wp:positionV>
                <wp:extent cx="1760220" cy="978535"/>
                <wp:effectExtent l="3175" t="0" r="0" b="3810"/>
                <wp:wrapSquare wrapText="largest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978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1307" w:rsidRDefault="00AD1307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86.5pt;margin-top:5.15pt;width:138.6pt;height:77.05pt;z-index:251655168;visibility:visible;mso-wrap-style:square;mso-width-percent:0;mso-height-percent:0;mso-wrap-distance-left:9.05pt;mso-wrap-distance-top:0;mso-wrap-distance-right:9.05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" stroked="f">
                <v:textbox inset="0,0,0,0">
                  <w:txbxContent>
                    <w:p w:rsidR="00AD1307" w:rsidRDefault="00AD1307">
                      <w:pPr>
                        <w:shd w:val="clear" w:color="auto" w:fill="FFFFFF"/>
                      </w:pPr>
                    </w:p>
                  </w:txbxContent>
                </v:textbox>
                <w10:wrap type="square" side="largest" anchorx="page"/>
              </v:shape>
            </w:pict>
          </mc:Fallback>
        </mc:AlternateContent>
      </w:r>
      <w:r w:rsidR="004B1D41">
        <w:t>Alessandro Acerbis</w:t>
      </w:r>
      <w:r w:rsidR="001A703A">
        <w:t xml:space="preserve">, </w:t>
      </w:r>
      <w:r w:rsidR="004B1D41">
        <w:t>Marco Ambrosini</w:t>
      </w:r>
      <w:r w:rsidR="00627789">
        <w:t xml:space="preserve">, </w:t>
      </w:r>
      <w:r w:rsidR="004B1D41">
        <w:t xml:space="preserve">Paolo </w:t>
      </w:r>
      <w:proofErr w:type="spellStart"/>
      <w:r w:rsidR="004B1D41">
        <w:t>Cacciaguida</w:t>
      </w:r>
      <w:proofErr w:type="spellEnd"/>
    </w:p>
    <w:p w:rsidR="001A703A" w:rsidRPr="00751815" w:rsidRDefault="009F1F88" w:rsidP="00751815">
      <w:pPr>
        <w:pStyle w:val="Data1"/>
        <w:sectPr w:rsidR="001A703A" w:rsidRPr="00751815">
          <w:headerReference w:type="even" r:id="rId9"/>
          <w:headerReference w:type="default" r:id="rId10"/>
          <w:footerReference w:type="even" r:id="rId11"/>
          <w:footerReference w:type="default" r:id="rId12"/>
          <w:pgSz w:w="11899" w:h="16837"/>
          <w:pgMar w:top="1797" w:right="1775" w:bottom="1797" w:left="1701" w:header="567" w:footer="907" w:gutter="0"/>
          <w:cols w:space="720"/>
          <w:docGrid w:linePitch="360"/>
        </w:sectPr>
      </w:pPr>
      <w:r>
        <w:rPr>
          <w:noProof/>
          <w:lang w:eastAsia="it-IT"/>
        </w:rPr>
        <mc:AlternateContent>
          <mc:Choice Requires="wps">
            <w:drawing>
              <wp:anchor distT="0" distB="0" distL="114935" distR="114935" simplePos="0" relativeHeight="251656192" behindDoc="0" locked="0" layoutInCell="1" allowOverlap="1">
                <wp:simplePos x="0" y="0"/>
                <wp:positionH relativeFrom="page">
                  <wp:posOffset>1130300</wp:posOffset>
                </wp:positionH>
                <wp:positionV relativeFrom="paragraph">
                  <wp:posOffset>191135</wp:posOffset>
                </wp:positionV>
                <wp:extent cx="1786890" cy="643890"/>
                <wp:effectExtent l="0" t="635" r="0" b="3175"/>
                <wp:wrapSquare wrapText="largest"/>
                <wp:docPr id="17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6890" cy="643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1307" w:rsidRDefault="00AD1307">
                            <w:pPr>
                              <w:shd w:val="clear" w:color="auto" w:fill="FFFFFF"/>
                            </w:pPr>
                            <w:r>
                              <w:t>Consegnato il: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89pt;margin-top:15.05pt;width:140.7pt;height:50.7pt;z-index:251656192;visibility:visible;mso-wrap-style:square;mso-width-percent:0;mso-height-percent:0;mso-wrap-distance-left:9.05pt;mso-wrap-distance-top:0;mso-wrap-distance-right:9.05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" stroked="f">
                <v:textbox inset="0,0,0,0">
                  <w:txbxContent>
                    <w:p w:rsidR="00AD1307" w:rsidRDefault="00AD1307">
                      <w:pPr>
                        <w:shd w:val="clear" w:color="auto" w:fill="FFFFFF"/>
                      </w:pPr>
                      <w:r>
                        <w:t>Consegnato il:</w:t>
                      </w:r>
                    </w:p>
                  </w:txbxContent>
                </v:textbox>
                <w10:wrap type="square" side="largest" anchorx="page"/>
              </v:shape>
            </w:pict>
          </mc:Fallback>
        </mc:AlternateContent>
      </w:r>
      <w:r w:rsidR="0091739C">
        <w:t xml:space="preserve">10 </w:t>
      </w:r>
      <w:r w:rsidR="004B1D41">
        <w:t>luglio</w:t>
      </w:r>
      <w:r w:rsidR="002E647C">
        <w:t xml:space="preserve"> 2</w:t>
      </w:r>
      <w:r w:rsidR="001A703A">
        <w:t>01</w:t>
      </w:r>
      <w:r w:rsidR="002E647C">
        <w:t>2</w:t>
      </w:r>
    </w:p>
    <w:p w:rsidR="001A703A" w:rsidRDefault="001A703A">
      <w:pPr>
        <w:pStyle w:val="Abstract"/>
      </w:pPr>
      <w:bookmarkStart w:id="0" w:name="_Toc329789615"/>
      <w:r>
        <w:lastRenderedPageBreak/>
        <w:t>Sommario</w:t>
      </w:r>
      <w:bookmarkEnd w:id="0"/>
    </w:p>
    <w:p w:rsidR="001A703A" w:rsidRDefault="00F86F2B" w:rsidP="00851594">
      <w:pPr>
        <w:pStyle w:val="AbstractText"/>
      </w:pPr>
      <w:r>
        <w:t xml:space="preserve">Il lavoro svolto consiste nello sviluppo di un software, per il robot </w:t>
      </w:r>
      <w:proofErr w:type="spellStart"/>
      <w:r>
        <w:t>Tobor</w:t>
      </w:r>
      <w:proofErr w:type="spellEnd"/>
      <w:r>
        <w:t>, che permetta</w:t>
      </w:r>
      <w:r w:rsidR="00851594">
        <w:t xml:space="preserve"> la navigazione dello stesso con mappe derivate dal sensore laser URG-04LX della </w:t>
      </w:r>
      <w:proofErr w:type="spellStart"/>
      <w:r w:rsidR="00851594">
        <w:t>Hokuyo</w:t>
      </w:r>
      <w:proofErr w:type="spellEnd"/>
      <w:r w:rsidR="00851594">
        <w:t>. L’obiettivo è di creare una mappa da fornire al robot, farlo localizzare all’</w:t>
      </w:r>
      <w:r w:rsidR="00962030">
        <w:t>interno dell’</w:t>
      </w:r>
      <w:r w:rsidR="00851594">
        <w:t xml:space="preserve">ambiente </w:t>
      </w:r>
      <w:r w:rsidR="00962030">
        <w:t>mappato</w:t>
      </w:r>
      <w:r w:rsidR="00851594">
        <w:t>,</w:t>
      </w:r>
      <w:r w:rsidR="00962030">
        <w:t xml:space="preserve"> </w:t>
      </w:r>
      <w:r w:rsidR="00851594">
        <w:t xml:space="preserve"> pianifica</w:t>
      </w:r>
      <w:r w:rsidR="00962030">
        <w:t>re tramite l’algoritmo A*</w:t>
      </w:r>
      <w:r w:rsidR="00851594">
        <w:t xml:space="preserve"> </w:t>
      </w:r>
      <w:r w:rsidR="00962030">
        <w:t>i</w:t>
      </w:r>
      <w:r w:rsidR="00851594">
        <w:t>l percorso ottimo per raggiungere</w:t>
      </w:r>
      <w:r>
        <w:t xml:space="preserve"> </w:t>
      </w:r>
      <w:r w:rsidR="00851594">
        <w:t xml:space="preserve">un </w:t>
      </w:r>
      <w:r w:rsidR="000C6D27">
        <w:t>punto prestabilito</w:t>
      </w:r>
      <w:r w:rsidR="00851594">
        <w:t xml:space="preserve"> e </w:t>
      </w:r>
      <w:r w:rsidR="00962030">
        <w:t>percorrere</w:t>
      </w:r>
      <w:r w:rsidR="00851594">
        <w:t xml:space="preserve"> </w:t>
      </w:r>
      <w:r w:rsidR="00962030">
        <w:t>la traiettoria</w:t>
      </w:r>
      <w:r w:rsidR="00851594">
        <w:t xml:space="preserve"> calcolat</w:t>
      </w:r>
      <w:r w:rsidR="00962030">
        <w:t>a</w:t>
      </w:r>
      <w:r w:rsidR="00851594">
        <w:t>.</w:t>
      </w:r>
    </w:p>
    <w:p w:rsidR="00D721AA" w:rsidRDefault="001A703A" w:rsidP="00D721AA">
      <w:pPr>
        <w:pStyle w:val="Titolo1"/>
        <w:tabs>
          <w:tab w:val="left" w:pos="432"/>
        </w:tabs>
      </w:pPr>
      <w:bookmarkStart w:id="1" w:name="_Toc329789616"/>
      <w:r>
        <w:t>Introduzione</w:t>
      </w:r>
      <w:bookmarkEnd w:id="1"/>
    </w:p>
    <w:p w:rsidR="00F11857" w:rsidRPr="00F11857" w:rsidRDefault="00F11857" w:rsidP="00F11857">
      <w:r>
        <w:t xml:space="preserve">In questo capitolo saranno presentate le condizioni ambientali necessarie al funzionamento del software, le caratteristiche del robot utilizzato e </w:t>
      </w:r>
      <w:r w:rsidR="00301650">
        <w:t>l’approccio al problema.</w:t>
      </w:r>
    </w:p>
    <w:p w:rsidR="005D3981" w:rsidRDefault="00D721AA" w:rsidP="00F11857">
      <w:pPr>
        <w:pStyle w:val="Titolo2"/>
      </w:pPr>
      <w:bookmarkStart w:id="2" w:name="_Toc329789617"/>
      <w:r>
        <w:t>Precondizioni sull’ambiente</w:t>
      </w:r>
      <w:bookmarkEnd w:id="2"/>
    </w:p>
    <w:p w:rsidR="00D721AA" w:rsidRDefault="00D721AA" w:rsidP="000521E7">
      <w:r>
        <w:t>Il corretto funzionamento del programma realizzato può essere garantito soltanto se si rispettano le precondizioni di seguito esposte.</w:t>
      </w:r>
    </w:p>
    <w:p w:rsidR="00D721AA" w:rsidRDefault="00D721AA" w:rsidP="000521E7">
      <w:r>
        <w:t xml:space="preserve">La più importante è la necessità di mantenere un ambiente invariato rispetto al momento della creazione della mappa. Questo è </w:t>
      </w:r>
      <w:r w:rsidR="000C6D27">
        <w:t>indispensabile</w:t>
      </w:r>
      <w:r>
        <w:t xml:space="preserve"> perché sia la localizzazione sia la pianificazione del percorso ottimo si basano sulla mappa fornita</w:t>
      </w:r>
      <w:r w:rsidR="0087300E">
        <w:t>, e nel caso in cui ci fossero differenze significative tra la mappa e l’ambiente reale, chiaramente queste due attività non potrebbero più essere svolte correttamente.</w:t>
      </w:r>
    </w:p>
    <w:p w:rsidR="00E70635" w:rsidRDefault="00E70635" w:rsidP="000521E7">
      <w:r>
        <w:t>Ulteriori vincoli sono imposti dai sensori utilizzati dal robot per la localizzazione e la navigazione. Infatti la localizzazione risulta tanto più precisa quanto più gli ostacoli sono regolari. In particolare nel laboratorio di robotica, dove sono stati svolti i test, elementi come sedie e tavoli hanno creato qualche problema specialmente in fase di localizzazione.</w:t>
      </w:r>
    </w:p>
    <w:p w:rsidR="00E70635" w:rsidRDefault="00E70635" w:rsidP="000521E7"/>
    <w:p w:rsidR="00CB7567" w:rsidRDefault="00CB7567" w:rsidP="000521E7">
      <w:pPr>
        <w:pStyle w:val="Titolo2"/>
      </w:pPr>
      <w:bookmarkStart w:id="3" w:name="_Toc329789618"/>
      <w:r>
        <w:t>Robot utilizzato</w:t>
      </w:r>
      <w:bookmarkEnd w:id="3"/>
    </w:p>
    <w:p w:rsidR="00CB7567" w:rsidRDefault="00CB7567" w:rsidP="000521E7">
      <w:r>
        <w:t xml:space="preserve">Il software prodotto è stato testato sul robot </w:t>
      </w:r>
      <w:proofErr w:type="spellStart"/>
      <w:r>
        <w:t>Tobor</w:t>
      </w:r>
      <w:proofErr w:type="spellEnd"/>
      <w:r>
        <w:t xml:space="preserve">, appartenente alla serie Pioneer 1, prodotta da </w:t>
      </w:r>
      <w:proofErr w:type="spellStart"/>
      <w:r>
        <w:t>MobileRobots</w:t>
      </w:r>
      <w:proofErr w:type="spellEnd"/>
      <w:r>
        <w:t>.</w:t>
      </w:r>
    </w:p>
    <w:p w:rsidR="00455DF5" w:rsidRDefault="00CB7567" w:rsidP="000521E7">
      <w:r>
        <w:t>Questo robot</w:t>
      </w:r>
      <w:r w:rsidR="001568E8">
        <w:t xml:space="preserve"> anolonomo</w:t>
      </w:r>
      <w:r>
        <w:t xml:space="preserve"> è dotato di tre ruote, due motrici fisse poste nella parte anteriore e una folle e </w:t>
      </w:r>
      <w:proofErr w:type="spellStart"/>
      <w:r>
        <w:t>pivottante</w:t>
      </w:r>
      <w:proofErr w:type="spellEnd"/>
      <w:r>
        <w:t xml:space="preserve"> nella parte posteriore. </w:t>
      </w:r>
      <w:r w:rsidR="000C6D27">
        <w:t>Per il</w:t>
      </w:r>
      <w:r w:rsidR="001568E8">
        <w:t xml:space="preserve"> movimento </w:t>
      </w:r>
      <w:r w:rsidR="000C6D27">
        <w:t>utilizza</w:t>
      </w:r>
      <w:r w:rsidR="004B7E13">
        <w:t xml:space="preserve"> il meccanismo del</w:t>
      </w:r>
      <w:r>
        <w:t xml:space="preserve"> </w:t>
      </w:r>
      <w:proofErr w:type="spellStart"/>
      <w:r>
        <w:t>differential</w:t>
      </w:r>
      <w:proofErr w:type="spellEnd"/>
      <w:r>
        <w:t xml:space="preserve"> drive. </w:t>
      </w:r>
      <w:proofErr w:type="spellStart"/>
      <w:r>
        <w:t>Tobor</w:t>
      </w:r>
      <w:proofErr w:type="spellEnd"/>
      <w:r>
        <w:t xml:space="preserve"> è equipaggiato anche con una pinza nella parte anteriore. Le due ganasce dell</w:t>
      </w:r>
      <w:r w:rsidR="001568E8">
        <w:t>a pinza incorporano dei sensori di pressione, che permettono di identificare il contatto con un ostacolo. Nell</w:t>
      </w:r>
      <w:r w:rsidR="00455DF5">
        <w:t>a parte</w:t>
      </w:r>
      <w:r w:rsidR="001568E8">
        <w:t xml:space="preserve"> </w:t>
      </w:r>
      <w:r w:rsidR="0057290C">
        <w:t>anteriore sono presenti sette</w:t>
      </w:r>
      <w:r w:rsidR="001568E8">
        <w:t xml:space="preserve"> sonar</w:t>
      </w:r>
      <w:r w:rsidR="00455DF5">
        <w:t xml:space="preserve">, e il sensore laser URG-04LX. </w:t>
      </w:r>
    </w:p>
    <w:p w:rsidR="00CB7567" w:rsidRDefault="00455DF5" w:rsidP="000521E7">
      <w:r>
        <w:t>Il laser può rilevare da una distanza minima di 20mm a una massima di 5600mm con un angolo di scansione di 240°. L’errore è di 10mm per le rilevazioni effettuate tra i 20mm e i 1000mm, e dell’1% per le rilevazioni a distanza superiore.</w:t>
      </w:r>
    </w:p>
    <w:p w:rsidR="00DE01DA" w:rsidRDefault="00FA76F4" w:rsidP="000521E7">
      <w:proofErr w:type="spellStart"/>
      <w:r>
        <w:t>Tobor</w:t>
      </w:r>
      <w:proofErr w:type="spellEnd"/>
      <w:r>
        <w:t xml:space="preserve"> è anche equipaggiato con un calcolatore portatile Acer </w:t>
      </w:r>
      <w:proofErr w:type="spellStart"/>
      <w:r>
        <w:t>Aspire</w:t>
      </w:r>
      <w:proofErr w:type="spellEnd"/>
      <w:r>
        <w:t xml:space="preserve"> </w:t>
      </w:r>
      <w:proofErr w:type="spellStart"/>
      <w:r>
        <w:t>One</w:t>
      </w:r>
      <w:proofErr w:type="spellEnd"/>
      <w:r>
        <w:t xml:space="preserve">, che permette l’accesso da remoto, oltre alla compilazione e all’esecuzione dei programmi basati sulle librerie Aria e </w:t>
      </w:r>
      <w:proofErr w:type="spellStart"/>
      <w:r>
        <w:t>Arnl</w:t>
      </w:r>
      <w:proofErr w:type="spellEnd"/>
      <w:r>
        <w:t>, entrambe indispensabili in questo progetto.</w:t>
      </w:r>
    </w:p>
    <w:p w:rsidR="00000AF0" w:rsidRDefault="00937A4E" w:rsidP="000521E7">
      <w:r>
        <w:rPr>
          <w:noProof/>
          <w:lang w:eastAsia="it-IT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572000" cy="3040380"/>
            <wp:effectExtent l="0" t="0" r="0" b="0"/>
            <wp:wrapTopAndBottom/>
            <wp:docPr id="8" name="Immagine 8" descr="C:\Users\Paolo\Downloads\_DSC5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olo\Downloads\_DSC52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1F88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3101340</wp:posOffset>
                </wp:positionV>
                <wp:extent cx="4572000" cy="193040"/>
                <wp:effectExtent l="0" t="0" r="0" b="3175"/>
                <wp:wrapTopAndBottom/>
                <wp:docPr id="16" name="Text Box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193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1307" w:rsidRPr="00937A4E" w:rsidRDefault="00AD1307" w:rsidP="00937A4E">
                            <w:pPr>
                              <w:pStyle w:val="Didascalia"/>
                              <w:jc w:val="center"/>
                              <w:rPr>
                                <w:noProof/>
                                <w:sz w:val="16"/>
                                <w:szCs w:val="16"/>
                              </w:rPr>
                            </w:pPr>
                            <w:r w:rsidRPr="00937A4E">
                              <w:rPr>
                                <w:sz w:val="16"/>
                                <w:szCs w:val="16"/>
                              </w:rPr>
                              <w:t xml:space="preserve">Figura 1. </w:t>
                            </w:r>
                            <w:r w:rsidR="005041C9" w:rsidRPr="00937A4E">
                              <w:rPr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937A4E">
                              <w:rPr>
                                <w:sz w:val="16"/>
                                <w:szCs w:val="16"/>
                              </w:rPr>
                              <w:instrText xml:space="preserve"> SEQ Figura_1. \* ARABIC </w:instrText>
                            </w:r>
                            <w:r w:rsidR="005041C9" w:rsidRPr="00937A4E">
                              <w:rPr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="000A5CCF">
                              <w:rPr>
                                <w:noProof/>
                                <w:sz w:val="16"/>
                                <w:szCs w:val="16"/>
                              </w:rPr>
                              <w:t>1</w:t>
                            </w:r>
                            <w:r w:rsidR="005041C9" w:rsidRPr="00937A4E">
                              <w:rPr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937A4E">
                              <w:rPr>
                                <w:noProof/>
                                <w:sz w:val="16"/>
                                <w:szCs w:val="16"/>
                              </w:rPr>
                              <w:t xml:space="preserve"> - Il robot Tobor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09" o:spid="_x0000_s1028" type="#_x0000_t202" style="position:absolute;left:0;text-align:left;margin-left:0;margin-top:244.2pt;width:5in;height:15.2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" stroked="f">
                <v:textbox style="mso-fit-shape-to-text:t" inset="0,0,0,0">
                  <w:txbxContent>
                    <w:p w:rsidR="00AD1307" w:rsidRPr="00937A4E" w:rsidRDefault="00AD1307" w:rsidP="00937A4E">
                      <w:pPr>
                        <w:pStyle w:val="Didascalia"/>
                        <w:jc w:val="center"/>
                        <w:rPr>
                          <w:noProof/>
                          <w:sz w:val="16"/>
                          <w:szCs w:val="16"/>
                        </w:rPr>
                      </w:pPr>
                      <w:r w:rsidRPr="00937A4E">
                        <w:rPr>
                          <w:sz w:val="16"/>
                          <w:szCs w:val="16"/>
                        </w:rPr>
                        <w:t xml:space="preserve">Figura 1. </w:t>
                      </w:r>
                      <w:r w:rsidR="005041C9" w:rsidRPr="00937A4E">
                        <w:rPr>
                          <w:sz w:val="16"/>
                          <w:szCs w:val="16"/>
                        </w:rPr>
                        <w:fldChar w:fldCharType="begin"/>
                      </w:r>
                      <w:r w:rsidRPr="00937A4E">
                        <w:rPr>
                          <w:sz w:val="16"/>
                          <w:szCs w:val="16"/>
                        </w:rPr>
                        <w:instrText xml:space="preserve"> SEQ Figura_1. \* ARABIC </w:instrText>
                      </w:r>
                      <w:r w:rsidR="005041C9" w:rsidRPr="00937A4E">
                        <w:rPr>
                          <w:sz w:val="16"/>
                          <w:szCs w:val="16"/>
                        </w:rPr>
                        <w:fldChar w:fldCharType="separate"/>
                      </w:r>
                      <w:r w:rsidR="000A5CCF">
                        <w:rPr>
                          <w:noProof/>
                          <w:sz w:val="16"/>
                          <w:szCs w:val="16"/>
                        </w:rPr>
                        <w:t>1</w:t>
                      </w:r>
                      <w:r w:rsidR="005041C9" w:rsidRPr="00937A4E">
                        <w:rPr>
                          <w:sz w:val="16"/>
                          <w:szCs w:val="16"/>
                        </w:rPr>
                        <w:fldChar w:fldCharType="end"/>
                      </w:r>
                      <w:r w:rsidRPr="00937A4E">
                        <w:rPr>
                          <w:noProof/>
                          <w:sz w:val="16"/>
                          <w:szCs w:val="16"/>
                        </w:rPr>
                        <w:t xml:space="preserve"> - Il robot Tobor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DE01DA" w:rsidRDefault="00301650" w:rsidP="00DE01DA">
      <w:pPr>
        <w:pStyle w:val="Titolo2"/>
      </w:pPr>
      <w:bookmarkStart w:id="4" w:name="_Toc329789619"/>
      <w:r>
        <w:t>Approccio al problema</w:t>
      </w:r>
      <w:bookmarkEnd w:id="4"/>
    </w:p>
    <w:p w:rsidR="001A703A" w:rsidRDefault="00B61C88" w:rsidP="001F78F1">
      <w:r>
        <w:t xml:space="preserve">L’idea di base è </w:t>
      </w:r>
      <w:r w:rsidR="00DB7534">
        <w:t xml:space="preserve">stata </w:t>
      </w:r>
      <w:r w:rsidR="00AD1307">
        <w:t>la seguente:</w:t>
      </w:r>
      <w:r>
        <w:t xml:space="preserve"> una volta creata la mappa dell’ambiente in cui il robot dovrà navigare</w:t>
      </w:r>
      <w:r w:rsidR="001E00C4">
        <w:t xml:space="preserve"> (in un momento precedente all’esecuzione, usando il software </w:t>
      </w:r>
      <w:proofErr w:type="spellStart"/>
      <w:r w:rsidR="001E00C4">
        <w:t>MobileEyes</w:t>
      </w:r>
      <w:proofErr w:type="spellEnd"/>
      <w:r w:rsidR="001E00C4">
        <w:t xml:space="preserve"> e Mapper3)</w:t>
      </w:r>
      <w:r>
        <w:t>, dovrà essere svolta una fase di “</w:t>
      </w:r>
      <w:proofErr w:type="spellStart"/>
      <w:r>
        <w:t>wander</w:t>
      </w:r>
      <w:proofErr w:type="spellEnd"/>
      <w:r>
        <w:t>”</w:t>
      </w:r>
      <w:r w:rsidR="00AD1307">
        <w:t>,</w:t>
      </w:r>
      <w:r>
        <w:t xml:space="preserve"> cioè di navigazione casuale sicura, durante la quale </w:t>
      </w:r>
      <w:r w:rsidR="00743634">
        <w:t xml:space="preserve">sarà avviata anche la procedura di localizzazione. Ottenuta una certa confidenza nella stima della posizione, il robot dovrà interrompere la fase di </w:t>
      </w:r>
      <w:r w:rsidR="00AD1307">
        <w:t>“</w:t>
      </w:r>
      <w:proofErr w:type="spellStart"/>
      <w:r w:rsidR="00743634">
        <w:t>wander</w:t>
      </w:r>
      <w:proofErr w:type="spellEnd"/>
      <w:r w:rsidR="00AD1307">
        <w:t>”</w:t>
      </w:r>
      <w:r w:rsidR="00743634">
        <w:t xml:space="preserve">, pianificare il percorso ottimo per raggiungere </w:t>
      </w:r>
      <w:r w:rsidR="00AD1307">
        <w:t>dalla posizione corrente un obiettivo prefissato</w:t>
      </w:r>
      <w:r w:rsidR="00743634">
        <w:t xml:space="preserve"> </w:t>
      </w:r>
      <w:r w:rsidR="00DB7534">
        <w:t xml:space="preserve">(goal) </w:t>
      </w:r>
      <w:r w:rsidR="00AD1307">
        <w:t>percorrendo</w:t>
      </w:r>
      <w:r w:rsidR="00743634">
        <w:t xml:space="preserve"> la traiettoria calcolata.</w:t>
      </w:r>
    </w:p>
    <w:p w:rsidR="00743634" w:rsidRDefault="00743634" w:rsidP="001F78F1">
      <w:r>
        <w:t xml:space="preserve">La complessità globale del progetto ha reso necessario suddividere il lavoro nei seguenti </w:t>
      </w:r>
      <w:proofErr w:type="spellStart"/>
      <w:r>
        <w:t>sottoproblemi</w:t>
      </w:r>
      <w:proofErr w:type="spellEnd"/>
      <w:r>
        <w:t>:</w:t>
      </w:r>
    </w:p>
    <w:p w:rsidR="00743634" w:rsidRDefault="00743634" w:rsidP="00743634">
      <w:pPr>
        <w:numPr>
          <w:ilvl w:val="0"/>
          <w:numId w:val="20"/>
        </w:numPr>
      </w:pPr>
      <w:r>
        <w:t>Creazione della mappa del laboratorio ARL</w:t>
      </w:r>
      <w:r w:rsidR="001E00C4">
        <w:t xml:space="preserve"> per punti</w:t>
      </w:r>
      <w:r>
        <w:t>;</w:t>
      </w:r>
    </w:p>
    <w:p w:rsidR="00743634" w:rsidRDefault="001E00C4" w:rsidP="00743634">
      <w:pPr>
        <w:numPr>
          <w:ilvl w:val="0"/>
          <w:numId w:val="20"/>
        </w:numPr>
      </w:pPr>
      <w:proofErr w:type="spellStart"/>
      <w:r>
        <w:t>Autolocalizzazione</w:t>
      </w:r>
      <w:proofErr w:type="spellEnd"/>
      <w:r>
        <w:t xml:space="preserve"> del robot all’interno della mappa;</w:t>
      </w:r>
    </w:p>
    <w:p w:rsidR="001E00C4" w:rsidRDefault="001E00C4" w:rsidP="00743634">
      <w:pPr>
        <w:numPr>
          <w:ilvl w:val="0"/>
          <w:numId w:val="20"/>
        </w:numPr>
      </w:pPr>
      <w:r>
        <w:t>Discretizzazione della mappa in una matrice di celle libere e occupate, di granularità desiderata;</w:t>
      </w:r>
    </w:p>
    <w:p w:rsidR="001E00C4" w:rsidRDefault="001E00C4" w:rsidP="00743634">
      <w:pPr>
        <w:numPr>
          <w:ilvl w:val="0"/>
          <w:numId w:val="20"/>
        </w:numPr>
      </w:pPr>
      <w:proofErr w:type="spellStart"/>
      <w:r>
        <w:t>Growing</w:t>
      </w:r>
      <w:proofErr w:type="spellEnd"/>
      <w:r>
        <w:t xml:space="preserve"> degli ostacoli nella mappa discretizzata, effettuato in base alle dimensioni del robot;</w:t>
      </w:r>
    </w:p>
    <w:p w:rsidR="001E00C4" w:rsidRDefault="001E00C4" w:rsidP="00743634">
      <w:pPr>
        <w:numPr>
          <w:ilvl w:val="0"/>
          <w:numId w:val="20"/>
        </w:numPr>
      </w:pPr>
      <w:r>
        <w:t>Pianificazione del percorso ottimo per raggiungere il goal utilizzando l’algoritmo A*;</w:t>
      </w:r>
    </w:p>
    <w:p w:rsidR="00DB7534" w:rsidRDefault="001E00C4" w:rsidP="00743634">
      <w:pPr>
        <w:numPr>
          <w:ilvl w:val="0"/>
          <w:numId w:val="20"/>
        </w:numPr>
      </w:pPr>
      <w:r>
        <w:t>Navigazione lungo la traiettoria calcolata fino al raggiungimento del goal.</w:t>
      </w:r>
    </w:p>
    <w:p w:rsidR="00B90EF8" w:rsidRDefault="00B90EF8" w:rsidP="00DB7534">
      <w:pPr>
        <w:suppressAutoHyphens w:val="0"/>
        <w:spacing w:before="0"/>
        <w:jc w:val="left"/>
      </w:pPr>
    </w:p>
    <w:p w:rsidR="00B90EF8" w:rsidRDefault="00B90EF8" w:rsidP="00DB7534">
      <w:pPr>
        <w:suppressAutoHyphens w:val="0"/>
        <w:spacing w:before="0"/>
        <w:jc w:val="left"/>
      </w:pPr>
    </w:p>
    <w:p w:rsidR="001A703A" w:rsidRDefault="001A703A">
      <w:pPr>
        <w:pStyle w:val="Titolo1"/>
        <w:tabs>
          <w:tab w:val="left" w:pos="432"/>
        </w:tabs>
      </w:pPr>
      <w:bookmarkStart w:id="5" w:name="_Toc329789620"/>
      <w:r>
        <w:t>Il problema affrontato</w:t>
      </w:r>
      <w:bookmarkEnd w:id="5"/>
    </w:p>
    <w:p w:rsidR="001C3F34" w:rsidRDefault="00ED1794">
      <w:r>
        <w:t xml:space="preserve">In questo capitolo saranno esposti più in dettaglio i diversi </w:t>
      </w:r>
      <w:proofErr w:type="spellStart"/>
      <w:r>
        <w:t>sottoproblemi</w:t>
      </w:r>
      <w:proofErr w:type="spellEnd"/>
      <w:r>
        <w:t xml:space="preserve"> precedentemente evidenziati.</w:t>
      </w:r>
    </w:p>
    <w:p w:rsidR="00ED1794" w:rsidRDefault="001C3F34" w:rsidP="001C3F34">
      <w:pPr>
        <w:pStyle w:val="Titolo2"/>
      </w:pPr>
      <w:bookmarkStart w:id="6" w:name="_Toc329789621"/>
      <w:r>
        <w:t>Creazione della mappa del laboratorio ARL</w:t>
      </w:r>
      <w:bookmarkEnd w:id="6"/>
    </w:p>
    <w:p w:rsidR="001C3F34" w:rsidRDefault="001C3F34">
      <w:r>
        <w:t xml:space="preserve">Questa prima fase è </w:t>
      </w:r>
      <w:r w:rsidR="00DB7534">
        <w:t xml:space="preserve">stata </w:t>
      </w:r>
      <w:r>
        <w:t>quella meno collegata alle successive, in quan</w:t>
      </w:r>
      <w:r w:rsidR="00DB7534">
        <w:t xml:space="preserve">to volta a creare una mappa da fornire </w:t>
      </w:r>
      <w:r>
        <w:t xml:space="preserve">poi data in input al programma vero e proprio, </w:t>
      </w:r>
      <w:r w:rsidR="00DB7534">
        <w:t>il quale</w:t>
      </w:r>
      <w:r>
        <w:t xml:space="preserve"> </w:t>
      </w:r>
      <w:r w:rsidR="00DB7534">
        <w:t>risolve</w:t>
      </w:r>
      <w:r>
        <w:t xml:space="preserve"> tutte le </w:t>
      </w:r>
      <w:r w:rsidR="00DB7534">
        <w:t>problematiche</w:t>
      </w:r>
      <w:r>
        <w:t xml:space="preserve"> successive.</w:t>
      </w:r>
    </w:p>
    <w:p w:rsidR="00A6687D" w:rsidRDefault="001C3F34">
      <w:r>
        <w:lastRenderedPageBreak/>
        <w:t xml:space="preserve">Per </w:t>
      </w:r>
      <w:r w:rsidR="00F04735">
        <w:t xml:space="preserve">fare ciò è stato eseguito sul calcolatore montato su </w:t>
      </w:r>
      <w:proofErr w:type="spellStart"/>
      <w:r w:rsidR="00DB7534">
        <w:t>T</w:t>
      </w:r>
      <w:r w:rsidR="00F04735">
        <w:t>obor</w:t>
      </w:r>
      <w:proofErr w:type="spellEnd"/>
      <w:r w:rsidR="00F04735">
        <w:t xml:space="preserve"> il software </w:t>
      </w:r>
      <w:proofErr w:type="spellStart"/>
      <w:r w:rsidR="00F04735">
        <w:t>ArnlServer</w:t>
      </w:r>
      <w:proofErr w:type="spellEnd"/>
      <w:r w:rsidR="00F04735">
        <w:t xml:space="preserve">; il programma client </w:t>
      </w:r>
      <w:proofErr w:type="spellStart"/>
      <w:r w:rsidR="00F04735">
        <w:t>MobileEyes</w:t>
      </w:r>
      <w:proofErr w:type="spellEnd"/>
      <w:r w:rsidR="00F04735">
        <w:t xml:space="preserve"> è stato quindi eseguito su un altro calcolatore e connesso</w:t>
      </w:r>
      <w:r w:rsidR="00DB7534">
        <w:t xml:space="preserve"> ad </w:t>
      </w:r>
      <w:proofErr w:type="spellStart"/>
      <w:r w:rsidR="00DB7534">
        <w:t>ArnlServer</w:t>
      </w:r>
      <w:proofErr w:type="spellEnd"/>
      <w:r w:rsidR="00DB7534">
        <w:t>. Sono state sfru</w:t>
      </w:r>
      <w:r w:rsidR="00F04735">
        <w:t xml:space="preserve">ttate le funzionalità di </w:t>
      </w:r>
      <w:r w:rsidR="00DB7534">
        <w:t>“</w:t>
      </w:r>
      <w:proofErr w:type="spellStart"/>
      <w:r w:rsidR="00F04735">
        <w:t>wander</w:t>
      </w:r>
      <w:proofErr w:type="spellEnd"/>
      <w:r w:rsidR="00DB7534">
        <w:t>”</w:t>
      </w:r>
      <w:r w:rsidR="00F04735">
        <w:t xml:space="preserve"> e di scansione dell’ambiente per creare un file con estensione “.2d” contenente tutte le informazioni nec</w:t>
      </w:r>
      <w:r w:rsidR="00DB7534">
        <w:t>essarie per generare una mappa a</w:t>
      </w:r>
      <w:r w:rsidR="00F04735">
        <w:t xml:space="preserve"> punti.</w:t>
      </w:r>
      <w:r w:rsidR="00A6687D">
        <w:t xml:space="preserve"> Queste informazioni sono state ottenute tramite il laser URG montato su </w:t>
      </w:r>
      <w:proofErr w:type="spellStart"/>
      <w:r w:rsidR="00A6687D">
        <w:t>Tobor</w:t>
      </w:r>
      <w:proofErr w:type="spellEnd"/>
      <w:r w:rsidR="00A6687D">
        <w:t>.</w:t>
      </w:r>
    </w:p>
    <w:p w:rsidR="001C3F34" w:rsidRDefault="00F04735">
      <w:r>
        <w:t>Successivamente è stato elaborato il file “.2d” con il software Mapper3, al fine di produrre un file “.</w:t>
      </w:r>
      <w:proofErr w:type="spellStart"/>
      <w:r>
        <w:t>map</w:t>
      </w:r>
      <w:proofErr w:type="spellEnd"/>
      <w:r>
        <w:t>” rappresentante la vera e propria mappa dell’ambiente.</w:t>
      </w:r>
    </w:p>
    <w:p w:rsidR="00F04735" w:rsidRDefault="00F04735">
      <w:r>
        <w:t>Questa attività è stata il punto di partenza per le successive elaborazioni, che risultan</w:t>
      </w:r>
      <w:r w:rsidR="00B729D3">
        <w:t xml:space="preserve">o di fatto indipendenti da essa. È infatti possibile creare </w:t>
      </w:r>
      <w:r w:rsidR="00DB7534">
        <w:t>la mappa in un momento precedente</w:t>
      </w:r>
      <w:r w:rsidR="00B729D3">
        <w:t xml:space="preserve"> rispetto all’esecuzione del software di localizzazione e pianificazione, a patto naturalmente che l’ambiente non subisca variazioni significative, come già introdotto nel paragrafo 1.1.</w:t>
      </w:r>
    </w:p>
    <w:p w:rsidR="00787798" w:rsidRDefault="00787798" w:rsidP="00787798">
      <w:pPr>
        <w:pStyle w:val="Titolo2"/>
      </w:pPr>
      <w:bookmarkStart w:id="7" w:name="_Toc329789622"/>
      <w:proofErr w:type="spellStart"/>
      <w:r>
        <w:t>Autolocalizzazione</w:t>
      </w:r>
      <w:proofErr w:type="spellEnd"/>
      <w:r>
        <w:t xml:space="preserve"> del robot all’interno della mappa</w:t>
      </w:r>
      <w:bookmarkEnd w:id="7"/>
    </w:p>
    <w:p w:rsidR="00787798" w:rsidRDefault="005B6539">
      <w:r>
        <w:t xml:space="preserve">Nota la mappa, il robot dovrà esplorare l’ambiente confrontando le rilevazioni dei suoi sensori con le informazioni presenti nella mappa. L’obiettivo è </w:t>
      </w:r>
      <w:r w:rsidR="00DB7534">
        <w:t xml:space="preserve">stato quindi </w:t>
      </w:r>
      <w:r>
        <w:t>trovare una corrispondenza tra mappa e a</w:t>
      </w:r>
      <w:r w:rsidR="00DB2D6B">
        <w:t xml:space="preserve">mbiente, in modo da tradurre le coordinate </w:t>
      </w:r>
      <w:r w:rsidR="00DB7534">
        <w:t xml:space="preserve">di </w:t>
      </w:r>
      <w:proofErr w:type="spellStart"/>
      <w:r w:rsidR="00DB7534">
        <w:t>Tobor</w:t>
      </w:r>
      <w:proofErr w:type="spellEnd"/>
      <w:r w:rsidR="00DB7534">
        <w:t xml:space="preserve"> </w:t>
      </w:r>
      <w:r>
        <w:t xml:space="preserve">in un punto della mappa, che sarà poi </w:t>
      </w:r>
      <w:r w:rsidR="00DB2D6B">
        <w:t>utilizzato</w:t>
      </w:r>
      <w:r>
        <w:t xml:space="preserve"> come </w:t>
      </w:r>
      <w:r w:rsidR="00DB2D6B">
        <w:t>posizione</w:t>
      </w:r>
      <w:r>
        <w:t xml:space="preserve"> di partenza per la successiva fase di pianificazione.</w:t>
      </w:r>
    </w:p>
    <w:p w:rsidR="005B6539" w:rsidRDefault="005B6539">
      <w:r>
        <w:t xml:space="preserve">Quello appena descritto è </w:t>
      </w:r>
      <w:r w:rsidR="00DB2D6B">
        <w:t xml:space="preserve">stato </w:t>
      </w:r>
      <w:r>
        <w:t>il primo passo implementato all’interno del software prodotto in questo progetto.</w:t>
      </w:r>
    </w:p>
    <w:p w:rsidR="005B6539" w:rsidRDefault="005B6539" w:rsidP="005B6539">
      <w:pPr>
        <w:pStyle w:val="Titolo2"/>
      </w:pPr>
      <w:bookmarkStart w:id="8" w:name="_Toc329789623"/>
      <w:r>
        <w:t>Discretizzazione della mappa</w:t>
      </w:r>
      <w:bookmarkEnd w:id="8"/>
    </w:p>
    <w:p w:rsidR="005B6539" w:rsidRDefault="005B6539">
      <w:r>
        <w:t>Per calcolare il percorso ottimo da un punto di partenza</w:t>
      </w:r>
      <w:r w:rsidR="00F61D19">
        <w:t xml:space="preserve"> al</w:t>
      </w:r>
      <w:r w:rsidR="00EC47CE">
        <w:t xml:space="preserve"> goal è stato necessario trasformare il file “.</w:t>
      </w:r>
      <w:proofErr w:type="spellStart"/>
      <w:r w:rsidR="00EC47CE">
        <w:t>map</w:t>
      </w:r>
      <w:proofErr w:type="spellEnd"/>
      <w:r w:rsidR="00EC47CE">
        <w:t xml:space="preserve">” in una matrice di celle che possono assumere i valori </w:t>
      </w:r>
      <w:r w:rsidR="00F61D19">
        <w:t xml:space="preserve">mutuamente esclusivi </w:t>
      </w:r>
      <w:r w:rsidR="00EC47CE">
        <w:t>di “libero” o “occupato” a seconda della presenza o meno di ostacoli nell’area da esse rappresentata.</w:t>
      </w:r>
    </w:p>
    <w:p w:rsidR="00EC47CE" w:rsidRDefault="00F61D19">
      <w:r>
        <w:t>La matrice opera una discretiz</w:t>
      </w:r>
      <w:r w:rsidR="00EC47CE">
        <w:t>zazione dell’ambiente, in cui ogni cella rappresenta una porzione dell’ambiente reale. La granularità è definita tramite un parametro. A un valore di granularità più elevat</w:t>
      </w:r>
      <w:r>
        <w:t>o</w:t>
      </w:r>
      <w:r w:rsidR="00EC47CE">
        <w:t xml:space="preserve"> corrisponde una dimensione maggiore di ogni cella, e quindi una mappa meno dettagliata, composta da meno celle. Al contrario, un valore di granularità più basso determina una mappa composta da più celle, e quindi più dettagliata.</w:t>
      </w:r>
    </w:p>
    <w:p w:rsidR="002C1511" w:rsidRDefault="002C1511" w:rsidP="002C1511">
      <w:pPr>
        <w:pStyle w:val="Titolo2"/>
      </w:pPr>
      <w:bookmarkStart w:id="9" w:name="_Toc329789624"/>
      <w:proofErr w:type="spellStart"/>
      <w:r>
        <w:t>Growing</w:t>
      </w:r>
      <w:bookmarkEnd w:id="9"/>
      <w:proofErr w:type="spellEnd"/>
    </w:p>
    <w:p w:rsidR="007E1097" w:rsidRDefault="006C6EAA">
      <w:r>
        <w:t xml:space="preserve">Poiché in generale la dimensione delle celle della matrice sarà inferiore rispetto alla dimensione del robot (per non perdere eccessivamente dettaglio), è stato necessario trovare un modo per stabilire se il robot si trovi o no in una certa cella. Ciò è </w:t>
      </w:r>
      <w:r w:rsidR="00F61D19">
        <w:t xml:space="preserve">stato </w:t>
      </w:r>
      <w:r>
        <w:t xml:space="preserve">possibile considerando il robot come puntiforme. Naturalmente non </w:t>
      </w:r>
      <w:r w:rsidR="00F61D19">
        <w:t xml:space="preserve">è stato </w:t>
      </w:r>
      <w:r w:rsidR="007C216A">
        <w:t>sufficiente</w:t>
      </w:r>
      <w:r>
        <w:t xml:space="preserve"> assumere </w:t>
      </w:r>
      <w:r w:rsidR="007E1097">
        <w:t xml:space="preserve">che il robot </w:t>
      </w:r>
      <w:r w:rsidR="00F61D19">
        <w:t>fosse</w:t>
      </w:r>
      <w:r w:rsidR="007E1097">
        <w:t xml:space="preserve"> un punto</w:t>
      </w:r>
      <w:r>
        <w:t xml:space="preserve"> </w:t>
      </w:r>
      <w:r w:rsidR="007C216A">
        <w:t>lasciando</w:t>
      </w:r>
      <w:r>
        <w:t xml:space="preserve"> la mappa invariata: così facendo infatti si </w:t>
      </w:r>
      <w:r w:rsidR="007C216A">
        <w:t>sarebbe rischiato</w:t>
      </w:r>
      <w:r>
        <w:t xml:space="preserve"> di pianificare una traiettoria percorribile dal </w:t>
      </w:r>
      <w:r w:rsidR="007E1097">
        <w:t>robot mode</w:t>
      </w:r>
      <w:r w:rsidR="00F61D19">
        <w:t>llizzato ma non da quello reale, avente una dimensione maggiore</w:t>
      </w:r>
      <w:r w:rsidR="007E1097">
        <w:t>.</w:t>
      </w:r>
    </w:p>
    <w:p w:rsidR="002C1511" w:rsidRDefault="007E1097">
      <w:r>
        <w:t xml:space="preserve">È stato quindi necessario operare un </w:t>
      </w:r>
      <w:proofErr w:type="spellStart"/>
      <w:r>
        <w:t>growing</w:t>
      </w:r>
      <w:proofErr w:type="spellEnd"/>
      <w:r>
        <w:t xml:space="preserve"> sulla matrice, in modo da ingrandire le posizioni “occupate” di una quantità sufficiente ad evitare collisioni con gli ostacoli reali. Per la successiva fase di pianificazione è stata usata la matrice risultante dal </w:t>
      </w:r>
      <w:proofErr w:type="spellStart"/>
      <w:r>
        <w:t>growing</w:t>
      </w:r>
      <w:proofErr w:type="spellEnd"/>
      <w:r>
        <w:t xml:space="preserve">, ottenendo così la garanzia che le celle appartenenti alla traiettoria ottima calcolata </w:t>
      </w:r>
      <w:r w:rsidR="007C216A">
        <w:t>fossero</w:t>
      </w:r>
      <w:r>
        <w:t xml:space="preserve"> realmente percorribili dal robot.</w:t>
      </w:r>
    </w:p>
    <w:p w:rsidR="00BC1F7B" w:rsidRDefault="00BC1F7B" w:rsidP="00BC1F7B">
      <w:pPr>
        <w:pStyle w:val="Titolo2"/>
      </w:pPr>
      <w:bookmarkStart w:id="10" w:name="_Toc329789625"/>
      <w:r>
        <w:t>Pianificazione del percorso ottimo</w:t>
      </w:r>
      <w:bookmarkEnd w:id="10"/>
    </w:p>
    <w:p w:rsidR="00BC1F7B" w:rsidRDefault="00BC1F7B" w:rsidP="00BC1F7B">
      <w:r>
        <w:t xml:space="preserve">Dopo aver effettuato il </w:t>
      </w:r>
      <w:proofErr w:type="spellStart"/>
      <w:r>
        <w:t>growing</w:t>
      </w:r>
      <w:proofErr w:type="spellEnd"/>
      <w:r>
        <w:t xml:space="preserve"> della mappa, il passo successivo è stato la pianificazione di un percorso ottimo tra il punto in cui si trova il robot al momento della localizzazione ed il punto d’arrivo dato in input.</w:t>
      </w:r>
    </w:p>
    <w:p w:rsidR="00BC1F7B" w:rsidRDefault="007C216A" w:rsidP="00BC1F7B">
      <w:r>
        <w:t>Il</w:t>
      </w:r>
      <w:r w:rsidR="00BC1F7B">
        <w:t xml:space="preserve"> </w:t>
      </w:r>
      <w:r>
        <w:t xml:space="preserve">raggiungimento di questo </w:t>
      </w:r>
      <w:r w:rsidR="00BC1F7B">
        <w:t xml:space="preserve">obiettivo si </w:t>
      </w:r>
      <w:r>
        <w:t xml:space="preserve">è </w:t>
      </w:r>
      <w:r w:rsidR="00BC1F7B">
        <w:t>basa</w:t>
      </w:r>
      <w:r>
        <w:t>to</w:t>
      </w:r>
      <w:r w:rsidR="00BC1F7B">
        <w:t xml:space="preserve"> sulla certezza, data dal </w:t>
      </w:r>
      <w:proofErr w:type="spellStart"/>
      <w:r w:rsidR="00BC1F7B">
        <w:t>growing</w:t>
      </w:r>
      <w:proofErr w:type="spellEnd"/>
      <w:r w:rsidR="00BC1F7B">
        <w:t xml:space="preserve">, che ogni cella della mappa classificata come “libera” </w:t>
      </w:r>
      <w:r>
        <w:t>fosse</w:t>
      </w:r>
      <w:r w:rsidR="00BC1F7B">
        <w:t xml:space="preserve"> sicuramente priva di ostacoli e percorribile dal robot.</w:t>
      </w:r>
    </w:p>
    <w:p w:rsidR="00BC1F7B" w:rsidRDefault="00BC1F7B" w:rsidP="00BC1F7B">
      <w:pPr>
        <w:pStyle w:val="Titolo2"/>
      </w:pPr>
      <w:bookmarkStart w:id="11" w:name="_Toc329789626"/>
      <w:r>
        <w:lastRenderedPageBreak/>
        <w:t>Navigazione lungo il percorso ottimo</w:t>
      </w:r>
      <w:bookmarkEnd w:id="11"/>
    </w:p>
    <w:p w:rsidR="00BC1F7B" w:rsidRPr="00BC1F7B" w:rsidRDefault="00BC1F7B" w:rsidP="00BC1F7B">
      <w:r>
        <w:t xml:space="preserve">Il problema finale affrontato è stato, a valle di tutti i calcoli eseguiti in precedenza, permettere al robot di seguire la traiettoria ottima. </w:t>
      </w:r>
    </w:p>
    <w:p w:rsidR="00BC1F7B" w:rsidRDefault="00BC1F7B" w:rsidP="007C216A">
      <w:pPr>
        <w:suppressAutoHyphens w:val="0"/>
        <w:spacing w:before="0"/>
        <w:jc w:val="left"/>
      </w:pPr>
    </w:p>
    <w:p w:rsidR="009F1F88" w:rsidRDefault="009F1F88" w:rsidP="007C216A">
      <w:pPr>
        <w:suppressAutoHyphens w:val="0"/>
        <w:spacing w:before="0"/>
        <w:jc w:val="left"/>
      </w:pPr>
    </w:p>
    <w:p w:rsidR="001A703A" w:rsidRDefault="001A703A">
      <w:pPr>
        <w:pStyle w:val="Titolo1"/>
        <w:tabs>
          <w:tab w:val="left" w:pos="432"/>
        </w:tabs>
      </w:pPr>
      <w:bookmarkStart w:id="12" w:name="_Toc329789627"/>
      <w:r>
        <w:t>La soluzione adottata</w:t>
      </w:r>
      <w:bookmarkEnd w:id="12"/>
    </w:p>
    <w:p w:rsidR="00BC1F7B" w:rsidRDefault="00BC1F7B" w:rsidP="0080467F">
      <w:r>
        <w:t>Questo capitolo presenta passo per passo la strategia adottata e tutte le scelte computazionali che il gruppo ha messo in atto per la risoluzione del problema.</w:t>
      </w:r>
    </w:p>
    <w:p w:rsidR="00BC1F7B" w:rsidRDefault="00BC1F7B" w:rsidP="0080467F">
      <w:r>
        <w:t>Come visto precedente</w:t>
      </w:r>
      <w:r w:rsidR="007C216A">
        <w:t>mente</w:t>
      </w:r>
      <w:r>
        <w:t>, il lavoro è stato scomposto in diversi sotto obiettivi interdipendenti, che hanno richiesto l’applicazione di diverse conoscenze acquisite in questo ed altri corsi.</w:t>
      </w:r>
    </w:p>
    <w:p w:rsidR="00BC1F7B" w:rsidRDefault="00BC1F7B" w:rsidP="0080467F">
      <w:r>
        <w:t xml:space="preserve">Avendo già approfondito la fase preliminare di creazione della mappa, </w:t>
      </w:r>
      <w:r w:rsidR="00C4641D">
        <w:t>verranno di seguito descritte le fasi successive ad essa.</w:t>
      </w:r>
    </w:p>
    <w:p w:rsidR="00C627F4" w:rsidRDefault="00295092" w:rsidP="0080467F">
      <w:r>
        <w:t xml:space="preserve">Per lo sviluppo del software è stato modificato il file “arnlServer.cpp”, </w:t>
      </w:r>
      <w:r w:rsidR="007C216A">
        <w:t>il quale</w:t>
      </w:r>
      <w:r>
        <w:t xml:space="preserve">  permette il collegamento di programmi client come </w:t>
      </w:r>
      <w:proofErr w:type="spellStart"/>
      <w:r>
        <w:t>MobileEyes</w:t>
      </w:r>
      <w:proofErr w:type="spellEnd"/>
      <w:r>
        <w:t>, utile ad esempio in fase di localizzazione.</w:t>
      </w:r>
    </w:p>
    <w:p w:rsidR="00D629C3" w:rsidRDefault="00D629C3" w:rsidP="0080467F"/>
    <w:p w:rsidR="00BC1F7B" w:rsidRDefault="00BC1F7B" w:rsidP="00BC1F7B">
      <w:pPr>
        <w:pStyle w:val="Titolo2"/>
      </w:pPr>
      <w:bookmarkStart w:id="13" w:name="_Toc329789628"/>
      <w:proofErr w:type="spellStart"/>
      <w:r>
        <w:t>Autolocalizzazione</w:t>
      </w:r>
      <w:proofErr w:type="spellEnd"/>
      <w:r>
        <w:t xml:space="preserve"> del robot all’interno della mappa</w:t>
      </w:r>
      <w:bookmarkEnd w:id="13"/>
    </w:p>
    <w:p w:rsidR="00C4641D" w:rsidRDefault="00C4641D" w:rsidP="0080467F">
      <w:r>
        <w:t xml:space="preserve">Per questa attività ci si è avvalsi della localizzazione inclusa in </w:t>
      </w:r>
      <w:proofErr w:type="spellStart"/>
      <w:r>
        <w:t>Arnl</w:t>
      </w:r>
      <w:proofErr w:type="spellEnd"/>
      <w:r>
        <w:t>, che è di tipo Markoviano.</w:t>
      </w:r>
    </w:p>
    <w:p w:rsidR="00C4641D" w:rsidRDefault="00C4641D" w:rsidP="0080467F">
      <w:r>
        <w:t>Associando questo algoritmo ad un comportamento di “</w:t>
      </w:r>
      <w:proofErr w:type="spellStart"/>
      <w:r>
        <w:t>wander</w:t>
      </w:r>
      <w:proofErr w:type="spellEnd"/>
      <w:r>
        <w:t>”, cioè di movimento libero e casuale per l’ambiente evitando gli ostacoli, il robot scansiona attraverso laser e sonar ciò che lo circonda ed identifica la sua posizione nella mappa con una certa percentuale di confidenza.</w:t>
      </w:r>
    </w:p>
    <w:p w:rsidR="00C4641D" w:rsidRDefault="00C4641D" w:rsidP="0080467F">
      <w:r>
        <w:t>Trattandosi di una locali</w:t>
      </w:r>
      <w:r w:rsidR="00D629C3">
        <w:t>zzazione di tipo probabilistico</w:t>
      </w:r>
      <w:r>
        <w:t xml:space="preserve"> è stata scelta, attraverso opportune prove, una soglia di confidenza sopra la quale si considera esatta la posizione stimata dal robot.</w:t>
      </w:r>
    </w:p>
    <w:p w:rsidR="00C4641D" w:rsidRDefault="00C4641D" w:rsidP="0080467F">
      <w:r>
        <w:t>Nello specifico, il gruppo ha ritenuto idonea allo scopo una percentuale dell’8</w:t>
      </w:r>
      <w:r w:rsidR="00C460E0">
        <w:t>5</w:t>
      </w:r>
      <w:r>
        <w:t xml:space="preserve">%. Tuttavia si è visto sperimentalmente </w:t>
      </w:r>
      <w:r w:rsidR="00FA5D1D">
        <w:t>che non sempre il robot riesce a raggiungere questa soglia in tempi ragionevoli. Si è perciò deciso di interrompere l’esecuzione del programma nel caso la localizzazione non porti risultati accettabili nell’arco di 90 secondi.</w:t>
      </w:r>
    </w:p>
    <w:p w:rsidR="00FA5D1D" w:rsidRDefault="00FA5D1D" w:rsidP="0080467F">
      <w:r>
        <w:t>Quando il robot si localizza, questo si ferma nella posizione individuata. I calcoli su</w:t>
      </w:r>
      <w:r w:rsidR="00D629C3">
        <w:t xml:space="preserve">ccessivi iniziano solo dopo un tempo di attesa </w:t>
      </w:r>
      <w:r>
        <w:t>di qualche secondo. Ciò è stato fatto per distinguere il momento della localizzazione dal successivo instradamento lungo il tragitto ottimo.</w:t>
      </w:r>
    </w:p>
    <w:p w:rsidR="00D629C3" w:rsidRDefault="00D629C3" w:rsidP="0080467F"/>
    <w:p w:rsidR="00FA5D1D" w:rsidRDefault="00FA5D1D" w:rsidP="00FA5D1D">
      <w:pPr>
        <w:pStyle w:val="Titolo2"/>
      </w:pPr>
      <w:bookmarkStart w:id="14" w:name="_Toc329789629"/>
      <w:r>
        <w:t>Discretizzazione della mappa</w:t>
      </w:r>
      <w:bookmarkEnd w:id="14"/>
    </w:p>
    <w:p w:rsidR="00FA5D1D" w:rsidRDefault="00C460E0" w:rsidP="00DF0F4D">
      <w:r>
        <w:t>Uno dei parametri di input al software è la mappa in formato “.</w:t>
      </w:r>
      <w:proofErr w:type="spellStart"/>
      <w:r>
        <w:t>map</w:t>
      </w:r>
      <w:proofErr w:type="spellEnd"/>
      <w:r>
        <w:t>” elaborata precedentemente.</w:t>
      </w:r>
    </w:p>
    <w:p w:rsidR="00C460E0" w:rsidRDefault="00C460E0" w:rsidP="00DF0F4D">
      <w:r>
        <w:t>Per poter calcolare la traiettoria ottima si è reso necessario discretizzarla. Il file “.</w:t>
      </w:r>
      <w:proofErr w:type="spellStart"/>
      <w:r>
        <w:t>map</w:t>
      </w:r>
      <w:proofErr w:type="spellEnd"/>
      <w:r>
        <w:t>” contiene già un insieme di punti e può quindi essere considerato e</w:t>
      </w:r>
      <w:r w:rsidR="00D629C3">
        <w:t>sso stesso una discretizzazione</w:t>
      </w:r>
      <w:r>
        <w:t xml:space="preserve"> ma, per esigenze di calcolo, è stato indispensabile tradurlo in una matrice in cui ogni cella rappresenti una porzione dell’ambiente.</w:t>
      </w:r>
    </w:p>
    <w:p w:rsidR="00D85ED7" w:rsidRDefault="00D85ED7" w:rsidP="00DF0F4D">
      <w:r>
        <w:t xml:space="preserve">Dato che a dimensioni di cella diverse corrisponde granularità, quindi precisione, diversa, si è scelto di richiedere questo valore come parametro di input in mm (ad esempio </w:t>
      </w:r>
      <w:r w:rsidRPr="00D85ED7">
        <w:rPr>
          <w:rFonts w:ascii="Courier"/>
        </w:rPr>
        <w:t>–</w:t>
      </w:r>
      <w:r w:rsidRPr="00D85ED7">
        <w:rPr>
          <w:rFonts w:ascii="Courier" w:hAnsi="Courier"/>
        </w:rPr>
        <w:t>cella 40</w:t>
      </w:r>
      <w:r>
        <w:t xml:space="preserve"> significa che ogni cella mappa una porzione dell’ambiente di 40mm x 40mm).</w:t>
      </w:r>
    </w:p>
    <w:p w:rsidR="00C460E0" w:rsidRDefault="00C460E0" w:rsidP="00DF0F4D">
      <w:r>
        <w:t>Si è quindi proceduto alla lettura del file “.</w:t>
      </w:r>
      <w:proofErr w:type="spellStart"/>
      <w:r>
        <w:t>map</w:t>
      </w:r>
      <w:proofErr w:type="spellEnd"/>
      <w:r>
        <w:t>”, contenente, oltre che l’insieme dei punti occupati dagli ostacoli, anche una serie di informazioni aggiuntive utili ai calcoli successivi. In particolare sono state utilizzate le coordinate minima e massima</w:t>
      </w:r>
      <w:r w:rsidR="00D85ED7">
        <w:t xml:space="preserve"> in entrambe le direzioni e il numero di punti rappresentati.</w:t>
      </w:r>
    </w:p>
    <w:p w:rsidR="00D85ED7" w:rsidRDefault="00D85ED7" w:rsidP="00DF0F4D">
      <w:r>
        <w:lastRenderedPageBreak/>
        <w:t>Inizialmente, per stabilire le dimensioni della matrice, si è utilizzata la formula</w:t>
      </w:r>
    </w:p>
    <w:p w:rsidR="00D85ED7" w:rsidRPr="00DF0F4D" w:rsidRDefault="00DF0F4D" w:rsidP="00DF0F4D">
      <w:pPr>
        <w:jc w:val="center"/>
        <w:rPr>
          <w:rFonts w:ascii="Cambria Math" w:hAnsi="Cambria Math"/>
          <w:oMath/>
        </w:rPr>
      </w:pPr>
      <m:oMathPara>
        <m:oMath>
          <m:r>
            <w:rPr>
              <w:rFonts w:ascii="Cambria Math" w:hAnsi="Cambria Math"/>
            </w:rPr>
            <m:t xml:space="preserve">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Coordinata_massima – Coordinata_minima</m:t>
              </m:r>
            </m:num>
            <m:den>
              <m:r>
                <w:rPr>
                  <w:rFonts w:ascii="Cambria Math" w:hAnsi="Cambria Math"/>
                </w:rPr>
                <m:t>dimensione_cella</m:t>
              </m:r>
            </m:den>
          </m:f>
          <m:r>
            <w:rPr>
              <w:rFonts w:ascii="Cambria Math" w:hAnsi="Cambria Math"/>
            </w:rPr>
            <m:t xml:space="preserve">  </m:t>
          </m:r>
        </m:oMath>
      </m:oMathPara>
    </w:p>
    <w:p w:rsidR="00B434D0" w:rsidRDefault="00D629C3" w:rsidP="00DF0F4D">
      <w:r>
        <w:t>scegliendo</w:t>
      </w:r>
      <w:r w:rsidR="00D85ED7">
        <w:t xml:space="preserve"> </w:t>
      </w:r>
      <w:r w:rsidR="00EF4C32">
        <w:t xml:space="preserve">le coordinate y e </w:t>
      </w:r>
      <w:r w:rsidR="00D85ED7">
        <w:t>x rispettivamente per righe e colonne</w:t>
      </w:r>
      <w:r w:rsidR="00EF4C32">
        <w:t>.</w:t>
      </w:r>
    </w:p>
    <w:p w:rsidR="00EF4C32" w:rsidRDefault="00EF4C32" w:rsidP="00DF0F4D">
      <w:r>
        <w:t>Per assegnare poi il valore di “libera” (0) oppure “occupata” (1) ad ogni cella della matrice è stata pensata una formula di corrispondenza univoca tra coordinate del file “.</w:t>
      </w:r>
      <w:proofErr w:type="spellStart"/>
      <w:r>
        <w:t>map</w:t>
      </w:r>
      <w:proofErr w:type="spellEnd"/>
      <w:r>
        <w:t>” e celle.</w:t>
      </w:r>
    </w:p>
    <w:p w:rsidR="001441C0" w:rsidRDefault="001441C0" w:rsidP="00DF0F4D">
      <w:r>
        <w:t>Considerando un punto mappato nelle coordinate (</w:t>
      </w:r>
      <w:proofErr w:type="spellStart"/>
      <w:r>
        <w:t>x,y</w:t>
      </w:r>
      <w:proofErr w:type="spellEnd"/>
      <w:r>
        <w:t xml:space="preserve">), esso ricadrà nella cella </w:t>
      </w:r>
      <w:proofErr w:type="spellStart"/>
      <w:r>
        <w:t>M</w:t>
      </w:r>
      <w:r w:rsidRPr="001441C0">
        <w:rPr>
          <w:vertAlign w:val="subscript"/>
        </w:rPr>
        <w:t>i,j</w:t>
      </w:r>
      <w:proofErr w:type="spellEnd"/>
      <w:r w:rsidRPr="001441C0">
        <w:rPr>
          <w:vertAlign w:val="subscript"/>
        </w:rPr>
        <w:t xml:space="preserve"> </w:t>
      </w:r>
      <w:r>
        <w:t>della mappa dove:</w:t>
      </w:r>
    </w:p>
    <w:p w:rsidR="001441C0" w:rsidRDefault="00672669" w:rsidP="00DF0F4D">
      <w:pPr>
        <w:jc w:val="center"/>
      </w:pPr>
      <m:oMath>
        <m:r>
          <w:rPr>
            <w:rFonts w:ascii="Cambria Math" w:hAnsi="Cambria Math"/>
            <w:sz w:val="28"/>
            <w:szCs w:val="28"/>
          </w:rPr>
          <m:t xml:space="preserve">i= 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coordinata_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max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_y – y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dimens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ione_cella</m:t>
                    </m:r>
                  </m:den>
                </m:f>
              </m:e>
            </m:d>
          </m:e>
        </m:d>
        <m:r>
          <w:rPr>
            <w:rFonts w:ascii="Cambria Math" w:hAnsi="Cambria Math"/>
            <w:sz w:val="28"/>
            <w:szCs w:val="28"/>
          </w:rPr>
          <m:t>-1</m:t>
        </m:r>
      </m:oMath>
      <w:r w:rsidR="00DF0F4D">
        <w:t xml:space="preserve"> </w:t>
      </w:r>
      <w:r w:rsidR="0087156E">
        <w:tab/>
      </w:r>
      <w:r w:rsidR="0087156E">
        <w:tab/>
      </w:r>
      <w:r w:rsidR="00DF0F4D">
        <w:t>(1)</w:t>
      </w:r>
    </w:p>
    <w:p w:rsidR="00672669" w:rsidRDefault="00672669" w:rsidP="00DF0F4D">
      <w:pPr>
        <w:jc w:val="center"/>
      </w:pPr>
      <m:oMath>
        <m:r>
          <w:rPr>
            <w:rFonts w:ascii="Cambria Math" w:hAnsi="Cambria Math"/>
            <w:sz w:val="28"/>
            <w:szCs w:val="28"/>
          </w:rPr>
          <m:t xml:space="preserve">j= 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 xml:space="preserve">x+ 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coordinata_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min⁡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_x</m:t>
                    </m:r>
                  </m:e>
                </m:d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dimensione_cella</m:t>
                </m:r>
              </m:den>
            </m:f>
          </m:e>
        </m:d>
        <m:r>
          <w:rPr>
            <w:rFonts w:ascii="Cambria Math" w:hAnsi="Cambria Math"/>
            <w:sz w:val="28"/>
            <w:szCs w:val="28"/>
          </w:rPr>
          <m:t>-1</m:t>
        </m:r>
      </m:oMath>
      <w:r w:rsidR="00DF0F4D">
        <w:rPr>
          <w:sz w:val="28"/>
          <w:szCs w:val="28"/>
        </w:rPr>
        <w:t xml:space="preserve"> </w:t>
      </w:r>
      <w:r w:rsidR="0087156E">
        <w:rPr>
          <w:sz w:val="28"/>
          <w:szCs w:val="28"/>
        </w:rPr>
        <w:tab/>
      </w:r>
      <w:r w:rsidR="0087156E">
        <w:rPr>
          <w:sz w:val="28"/>
          <w:szCs w:val="28"/>
        </w:rPr>
        <w:tab/>
      </w:r>
      <w:r w:rsidR="00DF0F4D">
        <w:t>(2)</w:t>
      </w:r>
      <w:r w:rsidR="00B434D0" w:rsidRPr="00B434D0">
        <w:rPr>
          <w:noProof/>
          <w:lang w:eastAsia="it-IT"/>
        </w:rPr>
        <w:t xml:space="preserve"> </w:t>
      </w:r>
    </w:p>
    <w:p w:rsidR="00DF0F4D" w:rsidRPr="00645BFB" w:rsidRDefault="00EF4C32" w:rsidP="00DF0F4D">
      <w:pPr>
        <w:rPr>
          <w:vertAlign w:val="superscript"/>
        </w:rPr>
      </w:pPr>
      <w:r>
        <w:t>L</w:t>
      </w:r>
      <w:r w:rsidR="00B434D0">
        <w:t>e</w:t>
      </w:r>
      <w:r>
        <w:t xml:space="preserve"> formul</w:t>
      </w:r>
      <w:r w:rsidR="00B434D0">
        <w:t>e</w:t>
      </w:r>
      <w:r>
        <w:t xml:space="preserve"> acquista</w:t>
      </w:r>
      <w:r w:rsidR="00B434D0">
        <w:t>no</w:t>
      </w:r>
      <w:r>
        <w:t xml:space="preserve"> maggior chiarezza considerando il problema dei diversi sistemi di coordinate adottati per la creazione della mappa e per la matrice. Il primo infatti pone l’origine nel punto di partenza della scansione, il secondo nell’angolo in alto a sinistra della matrice. Inoltre il semiasse positivo della y è diretto verso l’alto nella mappa, mentre nella matrice l’indice di riga cresce andando verso il basso.</w:t>
      </w:r>
      <w:r w:rsidR="00DF0F4D">
        <w:t xml:space="preserve"> Tutto ciò è rappresentato nella figura</w:t>
      </w:r>
      <w:r w:rsidR="00B434D0">
        <w:t xml:space="preserve"> 3.1</w:t>
      </w:r>
      <w:r w:rsidR="00DF0F4D">
        <w:t>.</w:t>
      </w:r>
      <w:r w:rsidR="00645BFB">
        <w:rPr>
          <w:vertAlign w:val="superscript"/>
        </w:rPr>
        <w:softHyphen/>
      </w:r>
    </w:p>
    <w:p w:rsidR="00B434D0" w:rsidRDefault="004B7E13" w:rsidP="00B434D0">
      <w:pPr>
        <w:keepNext/>
        <w:jc w:val="center"/>
      </w:pPr>
      <w:r>
        <w:rPr>
          <w:noProof/>
          <w:lang w:eastAsia="it-IT"/>
        </w:rPr>
        <w:drawing>
          <wp:inline distT="0" distB="0" distL="0" distR="0" wp14:anchorId="7DF085AD" wp14:editId="0F452960">
            <wp:extent cx="5348605" cy="1600200"/>
            <wp:effectExtent l="19050" t="0" r="4445" b="0"/>
            <wp:docPr id="3" name="Immagine 2" descr="Coo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ord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E13" w:rsidRDefault="00B434D0" w:rsidP="00B434D0">
      <w:pPr>
        <w:pStyle w:val="Didascalia"/>
        <w:jc w:val="center"/>
        <w:rPr>
          <w:sz w:val="16"/>
          <w:szCs w:val="16"/>
        </w:rPr>
      </w:pPr>
      <w:r w:rsidRPr="00B434D0">
        <w:rPr>
          <w:sz w:val="16"/>
          <w:szCs w:val="16"/>
        </w:rPr>
        <w:t xml:space="preserve">Figura 3. </w:t>
      </w:r>
      <w:r w:rsidR="005041C9" w:rsidRPr="00B434D0">
        <w:rPr>
          <w:sz w:val="16"/>
          <w:szCs w:val="16"/>
        </w:rPr>
        <w:fldChar w:fldCharType="begin"/>
      </w:r>
      <w:r w:rsidRPr="00B434D0">
        <w:rPr>
          <w:sz w:val="16"/>
          <w:szCs w:val="16"/>
        </w:rPr>
        <w:instrText xml:space="preserve"> SEQ Figura_3. \* ARABIC </w:instrText>
      </w:r>
      <w:r w:rsidR="005041C9" w:rsidRPr="00B434D0">
        <w:rPr>
          <w:sz w:val="16"/>
          <w:szCs w:val="16"/>
        </w:rPr>
        <w:fldChar w:fldCharType="separate"/>
      </w:r>
      <w:r w:rsidR="000A5CCF">
        <w:rPr>
          <w:noProof/>
          <w:sz w:val="16"/>
          <w:szCs w:val="16"/>
        </w:rPr>
        <w:t>1</w:t>
      </w:r>
      <w:r w:rsidR="005041C9" w:rsidRPr="00B434D0">
        <w:rPr>
          <w:sz w:val="16"/>
          <w:szCs w:val="16"/>
        </w:rPr>
        <w:fldChar w:fldCharType="end"/>
      </w:r>
      <w:r w:rsidRPr="00B434D0">
        <w:rPr>
          <w:sz w:val="16"/>
          <w:szCs w:val="16"/>
        </w:rPr>
        <w:t xml:space="preserve"> - Esempio di </w:t>
      </w:r>
      <w:proofErr w:type="spellStart"/>
      <w:r w:rsidRPr="00B434D0">
        <w:rPr>
          <w:sz w:val="16"/>
          <w:szCs w:val="16"/>
        </w:rPr>
        <w:t>mapping</w:t>
      </w:r>
      <w:proofErr w:type="spellEnd"/>
      <w:r w:rsidRPr="00B434D0">
        <w:rPr>
          <w:sz w:val="16"/>
          <w:szCs w:val="16"/>
        </w:rPr>
        <w:t xml:space="preserve"> delle posizioni occupate. Si evidenziano i diversi sistemi di riferimento.</w:t>
      </w:r>
    </w:p>
    <w:p w:rsidR="00B434D0" w:rsidRPr="00B434D0" w:rsidRDefault="00B434D0" w:rsidP="00B434D0"/>
    <w:p w:rsidR="0087156E" w:rsidRDefault="00DF0F4D" w:rsidP="00DF0F4D">
      <w:r>
        <w:t>Si è scelto di assegnare il valore 1 a tutte quelle celle contenenti almeno un punto rappresentante un ostacolo. Ogni punto del file “.</w:t>
      </w:r>
      <w:proofErr w:type="spellStart"/>
      <w:r>
        <w:t>map</w:t>
      </w:r>
      <w:proofErr w:type="spellEnd"/>
      <w:r>
        <w:t>” è stato quindi tradotto nella corrispondente cella, e questa marcata come occupata.</w:t>
      </w:r>
      <w:r w:rsidR="00CA319D">
        <w:t xml:space="preserve"> </w:t>
      </w:r>
      <w:r w:rsidR="0087156E">
        <w:t xml:space="preserve">La figura </w:t>
      </w:r>
      <w:r w:rsidR="00B434D0">
        <w:t>3.2</w:t>
      </w:r>
      <w:r w:rsidR="0087156E">
        <w:t xml:space="preserve"> mette a confronto </w:t>
      </w:r>
      <w:r w:rsidR="00B434D0">
        <w:t xml:space="preserve">la rappresentazione di </w:t>
      </w:r>
      <w:r w:rsidR="00A551AB">
        <w:t>un dettaglio del</w:t>
      </w:r>
      <w:r w:rsidR="0087156E">
        <w:t xml:space="preserve"> file “.</w:t>
      </w:r>
      <w:proofErr w:type="spellStart"/>
      <w:r w:rsidR="0087156E">
        <w:t>map</w:t>
      </w:r>
      <w:proofErr w:type="spellEnd"/>
      <w:r w:rsidR="0087156E">
        <w:t xml:space="preserve">” </w:t>
      </w:r>
      <w:r w:rsidR="00725B1D">
        <w:t xml:space="preserve">(a) </w:t>
      </w:r>
      <w:r w:rsidR="00B434D0">
        <w:t>con la</w:t>
      </w:r>
      <w:r w:rsidR="0087156E">
        <w:t xml:space="preserve"> matrice risultante dall</w:t>
      </w:r>
      <w:r w:rsidR="00A551AB">
        <w:t>a</w:t>
      </w:r>
      <w:r w:rsidR="0087156E">
        <w:t xml:space="preserve"> traduzione</w:t>
      </w:r>
      <w:r w:rsidR="00725B1D">
        <w:t xml:space="preserve"> (b)</w:t>
      </w:r>
      <w:r w:rsidR="0087156E">
        <w:t>.</w:t>
      </w:r>
      <w:r w:rsidR="002843D7" w:rsidRPr="002843D7">
        <w:rPr>
          <w:noProof/>
          <w:lang w:eastAsia="it-IT"/>
        </w:rPr>
        <w:t xml:space="preserve"> </w:t>
      </w:r>
    </w:p>
    <w:p w:rsidR="00CA319D" w:rsidRDefault="00CA319D" w:rsidP="00DF0F4D"/>
    <w:p w:rsidR="00CB238A" w:rsidRDefault="00CB238A" w:rsidP="00DF0F4D"/>
    <w:p w:rsidR="002843D7" w:rsidRDefault="002843D7" w:rsidP="002C2F1B"/>
    <w:p w:rsidR="002843D7" w:rsidRDefault="002843D7" w:rsidP="002C2F1B"/>
    <w:p w:rsidR="002843D7" w:rsidRDefault="009F1F88" w:rsidP="002C2F1B"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-487045</wp:posOffset>
                </wp:positionH>
                <wp:positionV relativeFrom="paragraph">
                  <wp:posOffset>-485775</wp:posOffset>
                </wp:positionV>
                <wp:extent cx="6324600" cy="4793615"/>
                <wp:effectExtent l="0" t="0" r="1270" b="0"/>
                <wp:wrapTopAndBottom/>
                <wp:docPr id="11" name="Group 1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4793615"/>
                          <a:chOff x="1008" y="1032"/>
                          <a:chExt cx="9960" cy="7549"/>
                        </a:xfrm>
                      </wpg:grpSpPr>
                      <wpg:grpSp>
                        <wpg:cNvPr id="12" name="Gruppo 20"/>
                        <wpg:cNvGrpSpPr>
                          <a:grpSpLocks/>
                        </wpg:cNvGrpSpPr>
                        <wpg:grpSpPr bwMode="auto">
                          <a:xfrm>
                            <a:off x="1008" y="1032"/>
                            <a:ext cx="9960" cy="6990"/>
                            <a:chOff x="0" y="0"/>
                            <a:chExt cx="63246" cy="44386"/>
                          </a:xfrm>
                        </wpg:grpSpPr>
                        <pic:pic xmlns:pic="http://schemas.openxmlformats.org/drawingml/2006/picture">
                          <pic:nvPicPr>
                            <pic:cNvPr id="13" name="Immagine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194" y="0"/>
                              <a:ext cx="31052" cy="443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" name="Immagine 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1051" cy="443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s:wsp>
                        <wps:cNvPr id="15" name="Text Box 1987"/>
                        <wps:cNvSpPr txBox="1">
                          <a:spLocks noChangeArrowheads="1"/>
                        </wps:cNvSpPr>
                        <wps:spPr bwMode="auto">
                          <a:xfrm>
                            <a:off x="1036" y="8093"/>
                            <a:ext cx="9905" cy="4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D1307" w:rsidRPr="00010E13" w:rsidRDefault="00AD1307" w:rsidP="002843D7">
                              <w:pPr>
                                <w:pStyle w:val="Didascalia"/>
                                <w:ind w:left="709" w:right="548"/>
                                <w:rPr>
                                  <w:rFonts w:ascii="Helvetica" w:hAnsi="Helvetica"/>
                                  <w:bCs w:val="0"/>
                                  <w:noProof/>
                                  <w:kern w:val="1"/>
                                  <w:sz w:val="16"/>
                                  <w:szCs w:val="16"/>
                                </w:rPr>
                              </w:pPr>
                              <w:r w:rsidRPr="00010E13">
                                <w:rPr>
                                  <w:sz w:val="16"/>
                                  <w:szCs w:val="16"/>
                                </w:rPr>
                                <w:t xml:space="preserve">Figura 3. </w:t>
                              </w:r>
                              <w:r w:rsidR="005041C9" w:rsidRPr="00010E13">
                                <w:rPr>
                                  <w:sz w:val="16"/>
                                  <w:szCs w:val="16"/>
                                </w:rPr>
                                <w:fldChar w:fldCharType="begin"/>
                              </w:r>
                              <w:r w:rsidRPr="00010E13">
                                <w:rPr>
                                  <w:sz w:val="16"/>
                                  <w:szCs w:val="16"/>
                                </w:rPr>
                                <w:instrText xml:space="preserve"> SEQ Figura_3. \* ARABIC </w:instrText>
                              </w:r>
                              <w:r w:rsidR="005041C9" w:rsidRPr="00010E13">
                                <w:rPr>
                                  <w:sz w:val="16"/>
                                  <w:szCs w:val="16"/>
                                </w:rPr>
                                <w:fldChar w:fldCharType="separate"/>
                              </w:r>
                              <w:r w:rsidR="000A5CCF">
                                <w:rPr>
                                  <w:noProof/>
                                  <w:sz w:val="16"/>
                                  <w:szCs w:val="16"/>
                                </w:rPr>
                                <w:t>2</w:t>
                              </w:r>
                              <w:r w:rsidR="005041C9" w:rsidRPr="00010E13">
                                <w:rPr>
                                  <w:sz w:val="16"/>
                                  <w:szCs w:val="16"/>
                                </w:rPr>
                                <w:fldChar w:fldCharType="end"/>
                              </w:r>
                              <w:r w:rsidRPr="00010E13">
                                <w:rPr>
                                  <w:noProof/>
                                  <w:sz w:val="16"/>
                                  <w:szCs w:val="16"/>
                                </w:rPr>
                                <w:t xml:space="preserve"> - (a) File ".map" visualizzato con Mapper3; (b) Traduzione in forma matriciale della mappa. In questa rappresentazione una cella della matrice corrisponde ad una superficie di 120mm x 120mm.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88" o:spid="_x0000_s1029" style="position:absolute;left:0;text-align:left;margin-left:-38.35pt;margin-top:-38.25pt;width:498pt;height:377.45pt;z-index:251680768" coordorigin="1008,1032" coordsize="9960,75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">
                <v:group id="Gruppo 20" o:spid="_x0000_s1030" style="position:absolute;left:1008;top:1032;width:9960;height:6990" coordsize="63246,443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magine 21" o:spid="_x0000_s1031" type="#_x0000_t75" style="position:absolute;left:32194;width:31052;height:44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02T7DAAAA2wAAAA8AAABkcnMvZG93bnJldi54bWxET01rwkAQvQv+h2WE3nRjS7WkbkSkLSn1&#10;ovbQ45Ads4nZ2ZDdavLvuwXB2zze56zWvW3EhTpfOVYwnyUgiAunKy4VfB/fpy8gfEDW2DgmBQN5&#10;WGfj0QpT7a68p8shlCKGsE9RgQmhTaX0hSGLfuZa4sidXGcxRNiVUnd4jeG2kY9JspAWK44NBlva&#10;GirOh1+r4MP87OpiePsc6mN4XrRfebmc50o9TPrNK4hAfbiLb+5cx/lP8P9LPEBm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rTZPsMAAADbAAAADwAAAAAAAAAAAAAAAACf&#10;AgAAZHJzL2Rvd25yZXYueG1sUEsFBgAAAAAEAAQA9wAAAI8DAAAAAA==&#10;">
                    <v:imagedata r:id="rId17" o:title=""/>
                    <v:path arrowok="t"/>
                  </v:shape>
                  <v:shape id="Immagine 22" o:spid="_x0000_s1032" type="#_x0000_t75" style="position:absolute;width:31051;height:44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s697EAAAA2wAAAA8AAABkcnMvZG93bnJldi54bWxET0tLAzEQvgv+hzBCbzbrVkS2TUuVFj2I&#10;1D48j5vpZnEz2SZxd/XXG0HobT6+58wWg21ERz7UjhXcjDMQxKXTNVcK9rv19T2IEJE1No5JwTcF&#10;WMwvL2ZYaNfzG3XbWIkUwqFABSbGtpAylIYshrFriRN3dN5iTNBXUnvsU7htZJ5ld9JizanBYEuP&#10;hsrP7ZdV8O5PeX/aTF6bbPWye8p/Hg4fnVFqdDUspyAiDfEs/nc/6zT/Fv5+SQfI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s697EAAAA2wAAAA8AAAAAAAAAAAAAAAAA&#10;nwIAAGRycy9kb3ducmV2LnhtbFBLBQYAAAAABAAEAPcAAACQAwAAAAA=&#10;">
                    <v:imagedata r:id="rId18" o:title=""/>
                    <v:path arrowok="t"/>
                  </v:shape>
                </v:group>
                <v:shape id="Text Box 1987" o:spid="_x0000_s1033" type="#_x0000_t202" style="position:absolute;left:1036;top:8093;width:990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V3xsIA&#10;AADbAAAADwAAAGRycy9kb3ducmV2LnhtbERPS2vCQBC+C/0PyxR6kbppoEFSV2m1hR7qISqeh+yY&#10;BLOzYXfN4993CwVv8/E9Z7UZTSt6cr6xrOBlkYAgLq1uuFJwOn49L0H4gKyxtUwKJvKwWT/MVphr&#10;O3BB/SFUIoawz1FBHUKXS+nLmgz6he2II3exzmCI0FVSOxxiuGllmiSZNNhwbKixo21N5fVwMwqy&#10;nbsNBW/nu9PnD+67Kj1/TGelnh7H9zcQgcZwF/+7v3Wc/wp/v8QD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VXfGwgAAANsAAAAPAAAAAAAAAAAAAAAAAJgCAABkcnMvZG93&#10;bnJldi54bWxQSwUGAAAAAAQABAD1AAAAhwMAAAAA&#10;" stroked="f">
                  <v:textbox inset="0,0,0,0">
                    <w:txbxContent>
                      <w:p w:rsidR="00AD1307" w:rsidRPr="00010E13" w:rsidRDefault="00AD1307" w:rsidP="002843D7">
                        <w:pPr>
                          <w:pStyle w:val="Didascalia"/>
                          <w:ind w:left="709" w:right="548"/>
                          <w:rPr>
                            <w:rFonts w:ascii="Helvetica" w:hAnsi="Helvetica"/>
                            <w:bCs w:val="0"/>
                            <w:noProof/>
                            <w:kern w:val="1"/>
                            <w:sz w:val="16"/>
                            <w:szCs w:val="16"/>
                          </w:rPr>
                        </w:pPr>
                        <w:r w:rsidRPr="00010E13">
                          <w:rPr>
                            <w:sz w:val="16"/>
                            <w:szCs w:val="16"/>
                          </w:rPr>
                          <w:t xml:space="preserve">Figura 3. </w:t>
                        </w:r>
                        <w:r w:rsidR="005041C9" w:rsidRPr="00010E13">
                          <w:rPr>
                            <w:sz w:val="16"/>
                            <w:szCs w:val="16"/>
                          </w:rPr>
                          <w:fldChar w:fldCharType="begin"/>
                        </w:r>
                        <w:r w:rsidRPr="00010E13">
                          <w:rPr>
                            <w:sz w:val="16"/>
                            <w:szCs w:val="16"/>
                          </w:rPr>
                          <w:instrText xml:space="preserve"> SEQ Figura_3. \* ARABIC </w:instrText>
                        </w:r>
                        <w:r w:rsidR="005041C9" w:rsidRPr="00010E13">
                          <w:rPr>
                            <w:sz w:val="16"/>
                            <w:szCs w:val="16"/>
                          </w:rPr>
                          <w:fldChar w:fldCharType="separate"/>
                        </w:r>
                        <w:r w:rsidR="000A5CCF">
                          <w:rPr>
                            <w:noProof/>
                            <w:sz w:val="16"/>
                            <w:szCs w:val="16"/>
                          </w:rPr>
                          <w:t>2</w:t>
                        </w:r>
                        <w:r w:rsidR="005041C9" w:rsidRPr="00010E13">
                          <w:rPr>
                            <w:sz w:val="16"/>
                            <w:szCs w:val="16"/>
                          </w:rPr>
                          <w:fldChar w:fldCharType="end"/>
                        </w:r>
                        <w:r w:rsidRPr="00010E13">
                          <w:rPr>
                            <w:noProof/>
                            <w:sz w:val="16"/>
                            <w:szCs w:val="16"/>
                          </w:rPr>
                          <w:t xml:space="preserve"> - (a) File ".map" visualizzato con Mapper3; (b) Traduzione in forma matriciale della mappa. In questa rappresentazione una cella della matrice corrisponde ad una superficie di 120mm x 120mm.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:rsidR="002C2F1B" w:rsidRDefault="00CB238A" w:rsidP="002C2F1B">
      <w:r>
        <w:t xml:space="preserve">Oltre alla traduzione da coordinate della mappa a celle della matrice, è stata ricavata anche la trasformazione inversa, il cui utilizzo </w:t>
      </w:r>
      <w:r w:rsidR="00B434D0">
        <w:t>si è reso</w:t>
      </w:r>
      <w:r>
        <w:t xml:space="preserve"> necessario nelle fasi del progetto descritte più avanti. Chiaramente</w:t>
      </w:r>
      <w:r w:rsidR="00B434D0">
        <w:t>,</w:t>
      </w:r>
      <w:r>
        <w:t xml:space="preserve"> dato che in fase di discretizzazione si perde di dettaglio (più punti sono mappati in una medesima cella), con l’applicazione della trasformazione inversa non è più possibile recuperare tale informazione. Una cella viene tradotta nella coordinata della mappa corrispondente al centro della cella. Le formule utilizzate per compiere questa traduzione sono le seguenti:</w:t>
      </w:r>
    </w:p>
    <w:p w:rsidR="00CB238A" w:rsidRDefault="002C2F1B" w:rsidP="002C2F1B">
      <w:pPr>
        <w:jc w:val="center"/>
      </w:pPr>
      <w:r>
        <w:rPr>
          <w:rFonts w:ascii="Cambria Math" w:hAnsi="Cambria Math"/>
        </w:rPr>
        <w:br/>
      </w:r>
      <m:oMath>
        <m:r>
          <w:rPr>
            <w:rFonts w:ascii="Cambria Math" w:hAnsi="Cambria Math"/>
            <w:sz w:val="24"/>
            <w:szCs w:val="24"/>
          </w:rPr>
          <m:t xml:space="preserve">x=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1+j</m:t>
            </m:r>
          </m:e>
        </m:d>
        <m:r>
          <w:rPr>
            <w:rFonts w:ascii="Cambria Math" w:hAnsi="Cambria Math"/>
            <w:sz w:val="24"/>
            <w:szCs w:val="24"/>
          </w:rPr>
          <m:t>dimensione_cella-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coordinata_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min⁡</m:t>
            </m:r>
            <m:r>
              <w:rPr>
                <w:rFonts w:ascii="Cambria Math" w:hAnsi="Cambria Math"/>
                <w:sz w:val="24"/>
                <w:szCs w:val="24"/>
              </w:rPr>
              <m:t>_x</m:t>
            </m:r>
          </m:e>
        </m:d>
      </m:oMath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C2F1B">
        <w:t>(3)</w:t>
      </w:r>
    </w:p>
    <w:p w:rsidR="00CB238A" w:rsidRDefault="002C2F1B" w:rsidP="00B434D0">
      <w:pPr>
        <w:jc w:val="center"/>
      </w:pPr>
      <m:oMath>
        <m:r>
          <w:rPr>
            <w:rFonts w:ascii="Cambria Math" w:hAnsi="Cambria Math"/>
            <w:sz w:val="24"/>
            <w:szCs w:val="24"/>
          </w:rPr>
          <m:t>y= coordinata_max⁡_y-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i+1</m:t>
            </m:r>
          </m:e>
        </m:d>
        <m:r>
          <w:rPr>
            <w:rFonts w:ascii="Cambria Math" w:hAnsi="Cambria Math"/>
            <w:sz w:val="24"/>
            <w:szCs w:val="24"/>
          </w:rPr>
          <m:t>dimensione_cella</m:t>
        </m:r>
      </m:oMath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2C2F1B">
        <w:t>(4)</w:t>
      </w:r>
    </w:p>
    <w:p w:rsidR="00B434D0" w:rsidRDefault="00B434D0" w:rsidP="00B434D0">
      <w:pPr>
        <w:jc w:val="center"/>
      </w:pPr>
    </w:p>
    <w:p w:rsidR="0087156E" w:rsidRDefault="0087156E" w:rsidP="0087156E">
      <w:pPr>
        <w:pStyle w:val="Titolo2"/>
      </w:pPr>
      <w:bookmarkStart w:id="15" w:name="_Toc329789630"/>
      <w:proofErr w:type="spellStart"/>
      <w:r>
        <w:t>Growing</w:t>
      </w:r>
      <w:bookmarkEnd w:id="15"/>
      <w:proofErr w:type="spellEnd"/>
    </w:p>
    <w:p w:rsidR="00DF0F4D" w:rsidRDefault="007473CF" w:rsidP="00DF0F4D">
      <w:r>
        <w:t>Il calcolo del percorso ottimo avrebbe potuto essere eseguit</w:t>
      </w:r>
      <w:r w:rsidR="00000AF0">
        <w:t>o</w:t>
      </w:r>
      <w:r>
        <w:t xml:space="preserve"> già sulla matrice risultante dalla precedente elaborazione. Tuttavia sarebbe stato necessario considerare le dimensioni reali del robot che, in generale, può occupare più celle.</w:t>
      </w:r>
    </w:p>
    <w:p w:rsidR="007473CF" w:rsidRDefault="00A02854" w:rsidP="00DF0F4D">
      <w:r>
        <w:t>È stato</w:t>
      </w:r>
      <w:r w:rsidR="007473CF">
        <w:t xml:space="preserve"> invece molto più comodo assimilare il robot ad una cella e calcolare quindi il percorso come successione di singole celle libere.</w:t>
      </w:r>
      <w:r w:rsidR="006A092D">
        <w:t xml:space="preserve"> </w:t>
      </w:r>
      <w:r>
        <w:t xml:space="preserve">A tale scopo è risultata </w:t>
      </w:r>
      <w:r w:rsidR="007473CF">
        <w:t xml:space="preserve">idonea la tecnica del </w:t>
      </w:r>
      <w:proofErr w:type="spellStart"/>
      <w:r>
        <w:t>region</w:t>
      </w:r>
      <w:proofErr w:type="spellEnd"/>
      <w:r>
        <w:t xml:space="preserve"> </w:t>
      </w:r>
      <w:proofErr w:type="spellStart"/>
      <w:r w:rsidR="007473CF">
        <w:t>growing</w:t>
      </w:r>
      <w:proofErr w:type="spellEnd"/>
      <w:r w:rsidR="007473CF" w:rsidRPr="007473CF">
        <w:t xml:space="preserve"> </w:t>
      </w:r>
      <w:r w:rsidR="007473CF">
        <w:t>spiegata a lezione, dove ogni ostacolo è ingrandito di una dimensione proporzionale alla dimensione reale del robot e questo rimpicciolito di conseguenza.</w:t>
      </w:r>
    </w:p>
    <w:p w:rsidR="00A02854" w:rsidRDefault="00A02854" w:rsidP="00DF0F4D"/>
    <w:p w:rsidR="00A02854" w:rsidRDefault="00A02854" w:rsidP="00DF0F4D"/>
    <w:p w:rsidR="007473CF" w:rsidRDefault="007473CF" w:rsidP="00DF0F4D">
      <w:r>
        <w:lastRenderedPageBreak/>
        <w:t xml:space="preserve">Per applicare questa tecnica </w:t>
      </w:r>
      <w:r w:rsidR="00A02854">
        <w:t xml:space="preserve">si </w:t>
      </w:r>
      <w:r w:rsidR="00305E25">
        <w:t xml:space="preserve">è stabilito innanzi tutto un fattore di ingrandimento pari a </w:t>
      </w:r>
    </w:p>
    <w:p w:rsidR="00305E25" w:rsidRPr="00DF0F4D" w:rsidRDefault="00305E25" w:rsidP="00DF0F4D">
      <m:oMathPara>
        <m:oMath>
          <m:r>
            <w:rPr>
              <w:rFonts w:ascii="Cambria Math" w:hAnsi="Cambria Math"/>
            </w:rPr>
            <m:t>fattoreIngrandi</m:t>
          </m:r>
          <m:r>
            <w:rPr>
              <w:rFonts w:ascii="Cambria Math" w:hAnsi="Cambria Math"/>
            </w:rPr>
            <m:t>mento=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dimesione_reale_robot</m:t>
                  </m:r>
                </m:num>
                <m:den>
                  <m:r>
                    <w:rPr>
                      <w:rFonts w:ascii="Cambria Math" w:hAnsi="Cambria Math"/>
                    </w:rPr>
                    <m:t>2*dimensione_cella</m:t>
                  </m:r>
                </m:den>
              </m:f>
            </m:e>
          </m:d>
          <m:r>
            <w:rPr>
              <w:rFonts w:ascii="Cambria Math" w:hAnsi="Cambria Math"/>
            </w:rPr>
            <m:t xml:space="preserve">  </m:t>
          </m:r>
        </m:oMath>
      </m:oMathPara>
    </w:p>
    <w:p w:rsidR="00305E25" w:rsidRDefault="00305E25" w:rsidP="0080467F">
      <w:r>
        <w:t xml:space="preserve">questo indica il raggio entro il quale le celle attorno ad una occupata sono identificate anch’esse come occupate. Come si può notare, questo </w:t>
      </w:r>
      <w:r w:rsidR="000D3CDB">
        <w:t xml:space="preserve">è correlato </w:t>
      </w:r>
      <w:r>
        <w:t>alle dimensioni reali del robot, quindi il comportamento corretto del programma dipende da una precedente misurazione del robot che lo eseguirà.</w:t>
      </w:r>
    </w:p>
    <w:p w:rsidR="000D3CDB" w:rsidRDefault="000D3CDB" w:rsidP="0080467F">
      <w:r>
        <w:t xml:space="preserve">Per effettuare il </w:t>
      </w:r>
      <w:proofErr w:type="spellStart"/>
      <w:r>
        <w:t>growing</w:t>
      </w:r>
      <w:proofErr w:type="spellEnd"/>
      <w:r>
        <w:t>, si è scelto di utilizzare una matrice diversa da quella di partenza per evitare che la ricorsività della tecnica portasse a creare una matrice completamente occupata.</w:t>
      </w:r>
    </w:p>
    <w:p w:rsidR="00010E13" w:rsidRDefault="00256D90" w:rsidP="0080467F">
      <w:r>
        <w:t xml:space="preserve">L’attività di </w:t>
      </w:r>
      <w:proofErr w:type="spellStart"/>
      <w:r>
        <w:t>growing</w:t>
      </w:r>
      <w:proofErr w:type="spellEnd"/>
      <w:r>
        <w:t xml:space="preserve"> ha soddisfatto</w:t>
      </w:r>
      <w:r w:rsidR="00B81FAB">
        <w:t xml:space="preserve"> le precondizioni per il calcolo del percorso ottimo, ovvero la garanzia che il robot possa transitare su una ce</w:t>
      </w:r>
      <w:r w:rsidR="000D3CDB">
        <w:t xml:space="preserve">lla considerata libera e che </w:t>
      </w:r>
      <w:r w:rsidR="00B81FAB">
        <w:t>occupi una sola cella alla volta.</w:t>
      </w:r>
    </w:p>
    <w:p w:rsidR="00FF71E6" w:rsidRDefault="009F1F88" w:rsidP="0080467F"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-421640</wp:posOffset>
                </wp:positionH>
                <wp:positionV relativeFrom="paragraph">
                  <wp:posOffset>678815</wp:posOffset>
                </wp:positionV>
                <wp:extent cx="6384925" cy="4502785"/>
                <wp:effectExtent l="0" t="2540" r="0" b="0"/>
                <wp:wrapTopAndBottom/>
                <wp:docPr id="4" name="Group 1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84925" cy="4502785"/>
                          <a:chOff x="885" y="6929"/>
                          <a:chExt cx="10055" cy="7091"/>
                        </a:xfrm>
                      </wpg:grpSpPr>
                      <wps:wsp>
                        <wps:cNvPr id="5" name="Text Box 1974"/>
                        <wps:cNvSpPr txBox="1">
                          <a:spLocks noChangeArrowheads="1"/>
                        </wps:cNvSpPr>
                        <wps:spPr bwMode="auto">
                          <a:xfrm>
                            <a:off x="885" y="13716"/>
                            <a:ext cx="10055" cy="3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D1307" w:rsidRPr="00B32825" w:rsidRDefault="00AD1307" w:rsidP="006C03B0">
                              <w:pPr>
                                <w:pStyle w:val="Didascalia"/>
                                <w:jc w:val="center"/>
                                <w:rPr>
                                  <w:noProof/>
                                  <w:sz w:val="16"/>
                                  <w:szCs w:val="16"/>
                                </w:rPr>
                              </w:pPr>
                              <w:r w:rsidRPr="00B32825">
                                <w:rPr>
                                  <w:sz w:val="16"/>
                                  <w:szCs w:val="16"/>
                                </w:rPr>
                                <w:t xml:space="preserve">Figura 3. </w:t>
                              </w:r>
                              <w:r w:rsidR="005041C9" w:rsidRPr="00B32825">
                                <w:rPr>
                                  <w:sz w:val="16"/>
                                  <w:szCs w:val="16"/>
                                </w:rPr>
                                <w:fldChar w:fldCharType="begin"/>
                              </w:r>
                              <w:r w:rsidRPr="00B32825">
                                <w:rPr>
                                  <w:sz w:val="16"/>
                                  <w:szCs w:val="16"/>
                                </w:rPr>
                                <w:instrText xml:space="preserve"> SEQ Figura_3. \* ARABIC </w:instrText>
                              </w:r>
                              <w:r w:rsidR="005041C9" w:rsidRPr="00B32825">
                                <w:rPr>
                                  <w:sz w:val="16"/>
                                  <w:szCs w:val="16"/>
                                </w:rPr>
                                <w:fldChar w:fldCharType="separate"/>
                              </w:r>
                              <w:r w:rsidR="000A5CCF">
                                <w:rPr>
                                  <w:noProof/>
                                  <w:sz w:val="16"/>
                                  <w:szCs w:val="16"/>
                                </w:rPr>
                                <w:t>3</w:t>
                              </w:r>
                              <w:r w:rsidR="005041C9" w:rsidRPr="00B32825">
                                <w:rPr>
                                  <w:noProof/>
                                  <w:sz w:val="16"/>
                                  <w:szCs w:val="16"/>
                                </w:rPr>
                                <w:fldChar w:fldCharType="end"/>
                              </w:r>
                              <w:r w:rsidRPr="00B32825">
                                <w:rPr>
                                  <w:sz w:val="16"/>
                                  <w:szCs w:val="16"/>
                                </w:rPr>
                                <w:t xml:space="preserve"> - (a) Matrice rappresentante</w:t>
                              </w:r>
                              <w:r w:rsidRPr="00B32825">
                                <w:rPr>
                                  <w:noProof/>
                                  <w:sz w:val="16"/>
                                  <w:szCs w:val="16"/>
                                </w:rPr>
                                <w:t xml:space="preserve"> la mappa; (b) Risultato del growing.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  <wpg:grpSp>
                        <wpg:cNvPr id="6" name="Gruppo 26"/>
                        <wpg:cNvGrpSpPr>
                          <a:grpSpLocks/>
                        </wpg:cNvGrpSpPr>
                        <wpg:grpSpPr bwMode="auto">
                          <a:xfrm>
                            <a:off x="1037" y="6929"/>
                            <a:ext cx="9753" cy="6783"/>
                            <a:chOff x="0" y="0"/>
                            <a:chExt cx="63817" cy="44386"/>
                          </a:xfrm>
                        </wpg:grpSpPr>
                        <pic:pic xmlns:pic="http://schemas.openxmlformats.org/drawingml/2006/picture">
                          <pic:nvPicPr>
                            <pic:cNvPr id="7" name="Immagin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1051" cy="443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" name="Immagine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766" y="0"/>
                              <a:ext cx="31051" cy="443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94" o:spid="_x0000_s1034" style="position:absolute;left:0;text-align:left;margin-left:-33.2pt;margin-top:53.45pt;width:502.75pt;height:354.55pt;z-index:251689984" coordorigin="885,6929" coordsize="10055,70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">
                <v:shape id="Text Box 1974" o:spid="_x0000_s1035" type="#_x0000_t202" style="position:absolute;left:885;top:13716;width:10055;height: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3Cp8UA&#10;AADaAAAADwAAAGRycy9kb3ducmV2LnhtbESPQWsCMRSE74X+h/AKvZSarVqRrVFELFgv0q0Xb4/N&#10;c7Pt5mVJsrr+e1MQPA4z8w0zW/S2ESfyoXas4G2QgSAuna65UrD/+XydgggRWWPjmBRcKMBi/vgw&#10;w1y7M3/TqYiVSBAOOSowMba5lKE0ZDEMXEucvKPzFmOSvpLa4znBbSOHWTaRFmtOCwZbWhkq/4rO&#10;KtiNDzvz0h3X2+V45L/23WryWxVKPT/1yw8Qkfp4D9/aG63gHf6vpBs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7cKnxQAAANoAAAAPAAAAAAAAAAAAAAAAAJgCAABkcnMv&#10;ZG93bnJldi54bWxQSwUGAAAAAAQABAD1AAAAigMAAAAA&#10;" stroked="f">
                  <v:textbox style="mso-fit-shape-to-text:t" inset="0,0,0,0">
                    <w:txbxContent>
                      <w:p w:rsidR="00AD1307" w:rsidRPr="00B32825" w:rsidRDefault="00AD1307" w:rsidP="006C03B0">
                        <w:pPr>
                          <w:pStyle w:val="Didascalia"/>
                          <w:jc w:val="center"/>
                          <w:rPr>
                            <w:noProof/>
                            <w:sz w:val="16"/>
                            <w:szCs w:val="16"/>
                          </w:rPr>
                        </w:pPr>
                        <w:r w:rsidRPr="00B32825">
                          <w:rPr>
                            <w:sz w:val="16"/>
                            <w:szCs w:val="16"/>
                          </w:rPr>
                          <w:t xml:space="preserve">Figura 3. </w:t>
                        </w:r>
                        <w:r w:rsidR="005041C9" w:rsidRPr="00B32825">
                          <w:rPr>
                            <w:sz w:val="16"/>
                            <w:szCs w:val="16"/>
                          </w:rPr>
                          <w:fldChar w:fldCharType="begin"/>
                        </w:r>
                        <w:r w:rsidRPr="00B32825">
                          <w:rPr>
                            <w:sz w:val="16"/>
                            <w:szCs w:val="16"/>
                          </w:rPr>
                          <w:instrText xml:space="preserve"> SEQ Figura_3. \* ARABIC </w:instrText>
                        </w:r>
                        <w:r w:rsidR="005041C9" w:rsidRPr="00B32825">
                          <w:rPr>
                            <w:sz w:val="16"/>
                            <w:szCs w:val="16"/>
                          </w:rPr>
                          <w:fldChar w:fldCharType="separate"/>
                        </w:r>
                        <w:r w:rsidR="000A5CCF">
                          <w:rPr>
                            <w:noProof/>
                            <w:sz w:val="16"/>
                            <w:szCs w:val="16"/>
                          </w:rPr>
                          <w:t>3</w:t>
                        </w:r>
                        <w:r w:rsidR="005041C9" w:rsidRPr="00B32825">
                          <w:rPr>
                            <w:noProof/>
                            <w:sz w:val="16"/>
                            <w:szCs w:val="16"/>
                          </w:rPr>
                          <w:fldChar w:fldCharType="end"/>
                        </w:r>
                        <w:r w:rsidRPr="00B32825">
                          <w:rPr>
                            <w:sz w:val="16"/>
                            <w:szCs w:val="16"/>
                          </w:rPr>
                          <w:t xml:space="preserve"> - (a) Matrice rappresentante</w:t>
                        </w:r>
                        <w:r w:rsidRPr="00B32825">
                          <w:rPr>
                            <w:noProof/>
                            <w:sz w:val="16"/>
                            <w:szCs w:val="16"/>
                          </w:rPr>
                          <w:t xml:space="preserve"> la mappa; (b) Risultato del growing.</w:t>
                        </w:r>
                      </w:p>
                    </w:txbxContent>
                  </v:textbox>
                </v:shape>
                <v:group id="Gruppo 26" o:spid="_x0000_s1036" style="position:absolute;left:1037;top:6929;width:9753;height:6783" coordsize="63817,443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shape id="Immagine 27" o:spid="_x0000_s1037" type="#_x0000_t75" style="position:absolute;width:31051;height:44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QcPLEAAAA2gAAAA8AAABkcnMvZG93bnJldi54bWxEj82LwjAUxO8L+z+EJ3hbUxf8oBpFllUq&#10;7sWPg8dH82yqzUtporb/vVlY2OMwM79h5svWVuJBjS8dKxgOEhDEudMlFwpOx/XHFIQPyBorx6Sg&#10;Iw/LxfvbHFPtnrynxyEUIkLYp6jAhFCnUvrckEU/cDVx9C6usRiibAqpG3xGuK3kZ5KMpcWS44LB&#10;mr4M5bfD3SrYmPPPNe++t931GEbjepcVk2GmVL/XrmYgArXhP/zXzrSCCfxeiTdALl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AQcPLEAAAA2gAAAA8AAAAAAAAAAAAAAAAA&#10;nwIAAGRycy9kb3ducmV2LnhtbFBLBQYAAAAABAAEAPcAAACQAwAAAAA=&#10;">
                    <v:imagedata r:id="rId17" o:title=""/>
                    <v:path arrowok="t"/>
                  </v:shape>
                  <v:shape id="Immagine 28" o:spid="_x0000_s1038" type="#_x0000_t75" style="position:absolute;left:32766;width:31051;height:44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rVZ/DAAAA2wAAAA8AAABkcnMvZG93bnJldi54bWxEj0FrwzAMhe+D/gejwm6rk1JGyeqGrZCy&#10;W1mbw44i1uKwWA6x26T/vjoMdpN4T+992pWz79WNxtgFNpCvMlDETbAdtwbqS/WyBRUTssU+MBm4&#10;U4Ryv3jaYWHDxF90O6dWSQjHAg24lIZC69g48hhXYSAW7SeMHpOsY6vtiJOE+16vs+xVe+xYGhwO&#10;dHDU/J6v3sA1fE93d9jU1aY62XAcPvq8dsY8L+f3N1CJ5vRv/rv+tIIv9PKLDKD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mtVn8MAAADbAAAADwAAAAAAAAAAAAAAAACf&#10;AgAAZHJzL2Rvd25yZXYueG1sUEsFBgAAAAAEAAQA9wAAAI8DAAAAAA==&#10;">
                    <v:imagedata r:id="rId20" o:title=""/>
                    <v:path arrowok="t"/>
                  </v:shape>
                </v:group>
                <w10:wrap type="topAndBottom"/>
              </v:group>
            </w:pict>
          </mc:Fallback>
        </mc:AlternateContent>
      </w:r>
      <w:r w:rsidR="00FF71E6">
        <w:t xml:space="preserve">La figura numero </w:t>
      </w:r>
      <w:r w:rsidR="000D3CDB">
        <w:t>3.3</w:t>
      </w:r>
      <w:r w:rsidR="00FF71E6">
        <w:t xml:space="preserve"> </w:t>
      </w:r>
      <w:r w:rsidR="000D3CDB">
        <w:t>permette di confrontare</w:t>
      </w:r>
      <w:r w:rsidR="00FF71E6">
        <w:t xml:space="preserve"> la matrice rappresentante la mappa originale (a), con il risultato del </w:t>
      </w:r>
      <w:proofErr w:type="spellStart"/>
      <w:r w:rsidR="00FF71E6">
        <w:t>growing</w:t>
      </w:r>
      <w:proofErr w:type="spellEnd"/>
      <w:r w:rsidR="00FF71E6">
        <w:t xml:space="preserve"> (b). Si può notare</w:t>
      </w:r>
      <w:r w:rsidR="000D3CDB">
        <w:t xml:space="preserve"> come ostacoli vicini risultino</w:t>
      </w:r>
      <w:r w:rsidR="00FF71E6">
        <w:t xml:space="preserve"> un unico </w:t>
      </w:r>
      <w:r w:rsidR="000D3CDB">
        <w:t>elemento</w:t>
      </w:r>
      <w:r w:rsidR="00FF71E6">
        <w:t xml:space="preserve">: questo è corretto perché indica il fatto che il robot non </w:t>
      </w:r>
      <w:r w:rsidR="000D3CDB">
        <w:t>avrebbe</w:t>
      </w:r>
      <w:r w:rsidR="00FF71E6">
        <w:t xml:space="preserve"> abbastanza spazio per passare tra essi.</w:t>
      </w:r>
    </w:p>
    <w:p w:rsidR="00E16461" w:rsidRDefault="00E16461" w:rsidP="00E16461">
      <w:pPr>
        <w:pStyle w:val="Titolo2"/>
      </w:pPr>
      <w:bookmarkStart w:id="16" w:name="_Toc329789631"/>
      <w:r>
        <w:t>Pianificazione del percorso ottimo</w:t>
      </w:r>
      <w:bookmarkEnd w:id="16"/>
    </w:p>
    <w:p w:rsidR="00BC1F7B" w:rsidRDefault="004173FD" w:rsidP="0080467F">
      <w:r>
        <w:t>Per la pianificazione della traiettoria ottima dalla posizione corrente al goal, è stato utilizzato  l’algoritmo di ricerca A*, noto dall’intelligenza artificiale</w:t>
      </w:r>
      <w:r w:rsidR="00034A86">
        <w:t>.</w:t>
      </w:r>
    </w:p>
    <w:p w:rsidR="003104E4" w:rsidRDefault="00E751A3" w:rsidP="007334AF">
      <w:r w:rsidRPr="00E751A3">
        <w:t>Tal</w:t>
      </w:r>
      <w:r>
        <w:t>e algoritmo</w:t>
      </w:r>
      <w:r w:rsidR="00891F2C">
        <w:t xml:space="preserve"> di ricerca best-first</w:t>
      </w:r>
      <w:r>
        <w:t xml:space="preserve"> è risultato applicabile al problema in quanto </w:t>
      </w:r>
      <w:r w:rsidR="003104E4">
        <w:t>le</w:t>
      </w:r>
      <w:r>
        <w:t xml:space="preserve"> celle della matrice </w:t>
      </w:r>
      <w:r w:rsidR="0095024C">
        <w:t>contrassegnate</w:t>
      </w:r>
      <w:r>
        <w:t xml:space="preserve"> come libere dopo il </w:t>
      </w:r>
      <w:proofErr w:type="spellStart"/>
      <w:r>
        <w:t>growing</w:t>
      </w:r>
      <w:proofErr w:type="spellEnd"/>
      <w:r>
        <w:t xml:space="preserve"> </w:t>
      </w:r>
      <w:r w:rsidR="003104E4">
        <w:t>possono</w:t>
      </w:r>
      <w:r>
        <w:t xml:space="preserve"> essere </w:t>
      </w:r>
      <w:r w:rsidR="000D3CDB">
        <w:t>considerat</w:t>
      </w:r>
      <w:r w:rsidR="003104E4">
        <w:t>e</w:t>
      </w:r>
      <w:r>
        <w:t xml:space="preserve"> come </w:t>
      </w:r>
      <w:r w:rsidR="003104E4">
        <w:t>i</w:t>
      </w:r>
      <w:r w:rsidR="000D3CDB">
        <w:t xml:space="preserve"> </w:t>
      </w:r>
      <w:r>
        <w:t>nodi di un grafo i cui archi sono i percorsi che l</w:t>
      </w:r>
      <w:r w:rsidR="003104E4">
        <w:t>e</w:t>
      </w:r>
      <w:r>
        <w:t xml:space="preserve"> collegano.</w:t>
      </w:r>
      <w:r w:rsidR="007334AF">
        <w:t xml:space="preserve"> A* è stato scelto </w:t>
      </w:r>
      <w:r w:rsidR="00891F2C">
        <w:t>perché  garantisce l’</w:t>
      </w:r>
      <w:proofErr w:type="spellStart"/>
      <w:r w:rsidR="00891F2C">
        <w:t>ottimalità</w:t>
      </w:r>
      <w:proofErr w:type="spellEnd"/>
      <w:r w:rsidR="00891F2C">
        <w:t xml:space="preserve"> della soluzione</w:t>
      </w:r>
      <w:r w:rsidR="00891F2C" w:rsidRPr="00891F2C">
        <w:t xml:space="preserve"> </w:t>
      </w:r>
      <w:r w:rsidR="00C935EC">
        <w:t>se applicato con</w:t>
      </w:r>
      <w:r w:rsidR="00891F2C">
        <w:t xml:space="preserve"> un’euristica ammissibile. </w:t>
      </w:r>
    </w:p>
    <w:p w:rsidR="00891F2C" w:rsidRDefault="00891F2C" w:rsidP="007334AF">
      <w:r>
        <w:lastRenderedPageBreak/>
        <w:t xml:space="preserve">Brevemente si ricorda che un’euristica è </w:t>
      </w:r>
      <w:r w:rsidR="00C935EC">
        <w:t>ammissibile</w:t>
      </w:r>
      <w:r>
        <w:t xml:space="preserve"> se</w:t>
      </w:r>
    </w:p>
    <w:p w:rsidR="00891F2C" w:rsidRDefault="00891F2C" w:rsidP="00891F2C">
      <m:oMathPara>
        <m:oMath>
          <m:r>
            <w:rPr>
              <w:rFonts w:ascii="Cambria Math" w:hAnsi="Cambria Math"/>
            </w:rPr>
            <m:t>h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>≤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h</m:t>
              </m:r>
            </m:e>
            <m:sup>
              <m:r>
                <w:rPr>
                  <w:rFonts w:ascii="Cambria Math" w:hAnsi="Cambria Math"/>
                </w:rPr>
                <m:t>*</m:t>
              </m:r>
            </m:sup>
          </m:sSup>
          <m:r>
            <w:rPr>
              <w:rFonts w:ascii="Cambria Math" w:hAnsi="Cambria Math"/>
            </w:rPr>
            <m:t>(n)  ∀n</m:t>
          </m:r>
        </m:oMath>
      </m:oMathPara>
    </w:p>
    <w:p w:rsidR="00910476" w:rsidRDefault="00910476" w:rsidP="0095024C">
      <w:r>
        <w:t>d</w:t>
      </w:r>
      <w:r w:rsidR="00891F2C">
        <w:t xml:space="preserve">ove </w:t>
      </w:r>
      <m:oMath>
        <m:r>
          <w:rPr>
            <w:rFonts w:ascii="Cambria Math" w:hAnsi="Cambria Math"/>
          </w:rPr>
          <m:t>h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n</m:t>
            </m:r>
          </m:e>
        </m:d>
      </m:oMath>
      <w:r w:rsidR="00891F2C">
        <w:t xml:space="preserve"> è </w:t>
      </w:r>
      <w:r>
        <w:t>il costo</w:t>
      </w:r>
      <w:r w:rsidR="003104E4">
        <w:t>,</w:t>
      </w:r>
      <w:r>
        <w:t xml:space="preserve"> </w:t>
      </w:r>
      <w:r w:rsidR="003104E4">
        <w:t xml:space="preserve">stimato attraverso l’euristica, </w:t>
      </w:r>
      <w:r>
        <w:t xml:space="preserve">del cammino dal nodo </w:t>
      </w:r>
      <m:oMath>
        <m:r>
          <w:rPr>
            <w:rFonts w:ascii="Cambria Math" w:hAnsi="Cambria Math"/>
          </w:rPr>
          <m:t>n</m:t>
        </m:r>
      </m:oMath>
      <w:r>
        <w:t xml:space="preserve"> al goal</w:t>
      </w:r>
      <w:r w:rsidR="00891F2C">
        <w:t xml:space="preserve">, mentre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h</m:t>
            </m:r>
          </m:e>
          <m:sup>
            <m:r>
              <w:rPr>
                <w:rFonts w:ascii="Cambria Math" w:hAnsi="Cambria Math"/>
              </w:rPr>
              <m:t>*</m:t>
            </m:r>
          </m:sup>
        </m:sSup>
        <m:r>
          <w:rPr>
            <w:rFonts w:ascii="Cambria Math" w:hAnsi="Cambria Math"/>
          </w:rPr>
          <m:t>(n)</m:t>
        </m:r>
      </m:oMath>
      <w:r>
        <w:t xml:space="preserve"> è il costo effettivo del cammino in esame. </w:t>
      </w:r>
    </w:p>
    <w:p w:rsidR="00E751A3" w:rsidRDefault="00910476" w:rsidP="0080467F">
      <w:r>
        <w:t>L’euristica adottata, che ha permesso di rispettare quest</w:t>
      </w:r>
      <w:r w:rsidR="0095024C">
        <w:t>a</w:t>
      </w:r>
      <w:r>
        <w:t xml:space="preserve"> proprietà e di conseguenza di garantire l’</w:t>
      </w:r>
      <w:proofErr w:type="spellStart"/>
      <w:r>
        <w:t>ottimalità</w:t>
      </w:r>
      <w:proofErr w:type="spellEnd"/>
      <w:r>
        <w:t xml:space="preserve"> del percorso calcolato da A*, è la distanza euclidea</w:t>
      </w:r>
      <w:r w:rsidR="00B456F6">
        <w:t>.</w:t>
      </w:r>
      <w:r w:rsidR="00B456F6" w:rsidRPr="0095024C">
        <w:t xml:space="preserve"> </w:t>
      </w:r>
      <w:r w:rsidR="0095024C">
        <w:t>L’euristica</w:t>
      </w:r>
      <w:r w:rsidR="00B456F6" w:rsidRPr="0095024C">
        <w:t xml:space="preserve"> applicata </w:t>
      </w:r>
      <w:r w:rsidR="003104E4">
        <w:t>in particolare è stata</w:t>
      </w:r>
      <w:r w:rsidR="0095024C">
        <w:t xml:space="preserve"> </w:t>
      </w:r>
      <w:r w:rsidR="00B456F6" w:rsidRPr="0095024C">
        <w:t>la seguente:</w:t>
      </w:r>
    </w:p>
    <w:p w:rsidR="00B456F6" w:rsidRDefault="00B456F6" w:rsidP="00B456F6">
      <m:oMathPara>
        <m:oMath>
          <m:r>
            <w:rPr>
              <w:rFonts w:ascii="Cambria Math" w:hAnsi="Cambria Math"/>
            </w:rPr>
            <m:t>h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i,j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</w:rPr>
              </m:ctrlPr>
            </m:dPr>
            <m:e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goal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-i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goal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-j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e>
          </m:d>
          <m:r>
            <w:rPr>
              <w:rFonts w:ascii="Cambria Math" w:hAnsi="Cambria Math"/>
            </w:rPr>
            <m:t>*10  ∀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i,j</m:t>
              </m:r>
            </m:sub>
          </m:sSub>
        </m:oMath>
      </m:oMathPara>
    </w:p>
    <w:p w:rsidR="0095024C" w:rsidRDefault="003104E4" w:rsidP="0080467F">
      <w:r>
        <w:t xml:space="preserve">dove </w:t>
      </w:r>
      <w:r w:rsidR="00674FBB" w:rsidRPr="00674FBB">
        <w:t xml:space="preserve">con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i,j</m:t>
            </m:r>
          </m:sub>
        </m:sSub>
      </m:oMath>
      <w:r w:rsidR="00674FBB">
        <w:t xml:space="preserve"> si intende la cella della matrice risultante dal growing in considerazione, mentre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goal</m:t>
            </m:r>
          </m:sub>
        </m:sSub>
      </m:oMath>
      <w:r w:rsidR="00674FBB">
        <w:t xml:space="preserve"> 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goal</m:t>
            </m:r>
          </m:sub>
        </m:sSub>
      </m:oMath>
      <w:r w:rsidR="00674FBB">
        <w:t xml:space="preserve"> sono gli indici di riga e colonna della cella contenente il goal.</w:t>
      </w:r>
    </w:p>
    <w:p w:rsidR="0095024C" w:rsidRDefault="0095024C" w:rsidP="0080467F">
      <w:r>
        <w:t xml:space="preserve">La funzione di costo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n</m:t>
            </m:r>
          </m:e>
        </m:d>
      </m:oMath>
      <w:r>
        <w:t xml:space="preserve"> usata dall’algoritmo per selezionare i successivi nodi da espandere è composta da due termini</w:t>
      </w:r>
      <w:r w:rsidR="00C4772C">
        <w:t xml:space="preserve">: l’euristica definita precedentemente e il costo </w:t>
      </w:r>
      <m:oMath>
        <m:r>
          <w:rPr>
            <w:rFonts w:ascii="Cambria Math" w:hAnsi="Cambria Math"/>
          </w:rPr>
          <m:t>g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n</m:t>
            </m:r>
          </m:e>
        </m:d>
      </m:oMath>
      <w:r w:rsidR="00C4772C">
        <w:t xml:space="preserve"> sostenuto per percorrere il cammino dal nodo iniziale a quello considerato.</w:t>
      </w:r>
    </w:p>
    <w:p w:rsidR="0095024C" w:rsidRDefault="00C4772C" w:rsidP="0080467F">
      <w:r>
        <w:t xml:space="preserve">Questo secondo fattore è la somma dei singoli costi per passare da un nodo al successivo. </w:t>
      </w:r>
      <w:r w:rsidR="005F2F61">
        <w:t>È stato utilizzato un vicinato di tipo N8 ma, p</w:t>
      </w:r>
      <w:r>
        <w:t>er privilegiare gli spostamenti rettilinei rispetto a quelli obliqui</w:t>
      </w:r>
      <w:r w:rsidR="005F2F61">
        <w:t>,</w:t>
      </w:r>
      <w:r>
        <w:t xml:space="preserve"> si è assunto un costo pari a 10 per i primi e 14 per i secondi.</w:t>
      </w:r>
    </w:p>
    <w:p w:rsidR="00C4772C" w:rsidRDefault="00C4772C" w:rsidP="0080467F">
      <w:r>
        <w:t xml:space="preserve">La funzione di costo risulta quindi: </w:t>
      </w:r>
    </w:p>
    <w:p w:rsidR="0095024C" w:rsidRPr="00C4772C" w:rsidRDefault="00C4772C" w:rsidP="0080467F">
      <m:oMathPara>
        <m:oMath>
          <m:r>
            <w:rPr>
              <w:rFonts w:ascii="Cambria Math" w:hAnsi="Cambria Math"/>
            </w:rPr>
            <m:t>f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>=g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>+h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 xml:space="preserve">  ∀n</m:t>
          </m:r>
        </m:oMath>
      </m:oMathPara>
    </w:p>
    <w:p w:rsidR="00C4772C" w:rsidRDefault="00C4772C" w:rsidP="0080467F">
      <w:r>
        <w:t xml:space="preserve">A* per ogni iterazione seleziona il nodo che assume il valore di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n</m:t>
            </m:r>
          </m:e>
        </m:d>
      </m:oMath>
      <w:r>
        <w:t xml:space="preserve"> minore.</w:t>
      </w:r>
    </w:p>
    <w:p w:rsidR="00C4772C" w:rsidRDefault="00FA3F72" w:rsidP="0080467F">
      <w:r w:rsidRPr="003104E4">
        <w:t xml:space="preserve">Per comprendere meglio il funzionamento dell’algoritmo, è stato inserito in appendice </w:t>
      </w:r>
      <w:r w:rsidR="0031723C" w:rsidRPr="003104E4">
        <w:t>un esempio numerico</w:t>
      </w:r>
      <w:r w:rsidR="0031723C">
        <w:t>.</w:t>
      </w:r>
    </w:p>
    <w:p w:rsidR="00034A86" w:rsidRDefault="00034A86" w:rsidP="0080467F">
      <w:r>
        <w:t>Nello specifico, l’implementazione di A* all’interno del programma realizzato, prevede i seguenti input:</w:t>
      </w:r>
    </w:p>
    <w:p w:rsidR="00034A86" w:rsidRDefault="00034A86" w:rsidP="00034A86">
      <w:pPr>
        <w:pStyle w:val="Paragrafoelenco"/>
        <w:numPr>
          <w:ilvl w:val="0"/>
          <w:numId w:val="22"/>
        </w:numPr>
      </w:pPr>
      <w:r>
        <w:t xml:space="preserve">La mappa dell’ambiente, risultato del </w:t>
      </w:r>
      <w:proofErr w:type="spellStart"/>
      <w:r>
        <w:t>growing</w:t>
      </w:r>
      <w:proofErr w:type="spellEnd"/>
      <w:r>
        <w:t>;</w:t>
      </w:r>
    </w:p>
    <w:p w:rsidR="00034A86" w:rsidRDefault="00034A86" w:rsidP="00034A86">
      <w:pPr>
        <w:pStyle w:val="Paragrafoelenco"/>
        <w:numPr>
          <w:ilvl w:val="0"/>
          <w:numId w:val="22"/>
        </w:numPr>
      </w:pPr>
      <w:r>
        <w:t>Le c</w:t>
      </w:r>
      <w:r w:rsidR="003104E4">
        <w:t>oordinate del punto di partenza</w:t>
      </w:r>
      <w:r>
        <w:t xml:space="preserve"> in forma matriciale, tradotte mediante le formule (1) e (2). Il punto di partenza è la posizione in cui si trova il robot nel momento in cui la localizzazione supera la soglia di confidenza prevista;</w:t>
      </w:r>
    </w:p>
    <w:p w:rsidR="00034A86" w:rsidRDefault="00034A86" w:rsidP="00034A86">
      <w:pPr>
        <w:pStyle w:val="Paragrafoelenco"/>
        <w:numPr>
          <w:ilvl w:val="0"/>
          <w:numId w:val="22"/>
        </w:numPr>
      </w:pPr>
      <w:r>
        <w:t>Le coordinate</w:t>
      </w:r>
      <w:r w:rsidR="003104E4">
        <w:t xml:space="preserve"> del punto di arrivo</w:t>
      </w:r>
      <w:r w:rsidR="00ED73B3">
        <w:t xml:space="preserve"> in forma matriciale, tradotte mediante le formule (1) e (2). Queste coordinate sono for</w:t>
      </w:r>
      <w:r w:rsidR="003104E4">
        <w:t xml:space="preserve">nite in input dall’utente </w:t>
      </w:r>
      <w:proofErr w:type="spellStart"/>
      <w:r w:rsidR="003104E4">
        <w:t>sotto</w:t>
      </w:r>
      <w:r w:rsidR="00ED73B3">
        <w:t>forma</w:t>
      </w:r>
      <w:proofErr w:type="spellEnd"/>
      <w:r w:rsidR="00ED73B3">
        <w:t xml:space="preserve"> di parametri del programma principale.</w:t>
      </w:r>
    </w:p>
    <w:p w:rsidR="00ED73B3" w:rsidRDefault="00ED73B3" w:rsidP="00ED73B3">
      <w:r>
        <w:t>L’output dell’algoritmo è costituito da:</w:t>
      </w:r>
    </w:p>
    <w:p w:rsidR="00ED73B3" w:rsidRDefault="00ED73B3" w:rsidP="00ED73B3">
      <w:pPr>
        <w:pStyle w:val="Paragrafoelenco"/>
        <w:numPr>
          <w:ilvl w:val="0"/>
          <w:numId w:val="23"/>
        </w:numPr>
      </w:pPr>
      <w:r>
        <w:t xml:space="preserve">Due </w:t>
      </w:r>
      <w:proofErr w:type="spellStart"/>
      <w:r>
        <w:t>stack</w:t>
      </w:r>
      <w:proofErr w:type="spellEnd"/>
      <w:r>
        <w:t>, che contengono le coordinate i e j del percorso ottimo, in forma matriciale;</w:t>
      </w:r>
    </w:p>
    <w:p w:rsidR="00960D25" w:rsidRDefault="00ED73B3" w:rsidP="00960D25">
      <w:pPr>
        <w:pStyle w:val="Paragrafoelenco"/>
        <w:numPr>
          <w:ilvl w:val="0"/>
          <w:numId w:val="23"/>
        </w:numPr>
      </w:pPr>
      <w:r>
        <w:t>Una stringa, in cui ogni carattere rappresenta la cella successiva da raggiungere tra le otto possibili (alto, basso, sinistra, destra e le quattro diagonali)</w:t>
      </w:r>
      <w:r w:rsidR="00960D25">
        <w:t>.</w:t>
      </w:r>
    </w:p>
    <w:p w:rsidR="00960D25" w:rsidRDefault="00960D25" w:rsidP="00960D25">
      <w:r>
        <w:t>I valori di output dell’algoritmo sono stati ulteriormente elaborati per ottenere sia una rappresentazione grafica del percorso, sia la traiettoria ottima sotto forma di coordinate per il robot.</w:t>
      </w:r>
    </w:p>
    <w:p w:rsidR="00ED73B3" w:rsidRDefault="0031723C" w:rsidP="00ED73B3">
      <w:r>
        <w:t>La figura</w:t>
      </w:r>
      <w:r w:rsidR="00C138CE">
        <w:t xml:space="preserve"> 3.</w:t>
      </w:r>
      <w:r w:rsidR="00B5030F">
        <w:t>4</w:t>
      </w:r>
      <w:r>
        <w:t xml:space="preserve"> rappresenta un esempio di percorso ottimo calcolato.</w:t>
      </w:r>
      <w:r>
        <w:br/>
        <w:t>La posizione iniziale è indicata con “S”, quella finale con “F”, il percorso calcolato con “P”, mentre le celle occupate sono contrassegnate con “O”.</w:t>
      </w:r>
    </w:p>
    <w:p w:rsidR="00B32825" w:rsidRDefault="00B32825" w:rsidP="00B32825">
      <w:pPr>
        <w:keepNext/>
        <w:jc w:val="center"/>
      </w:pPr>
      <w:r>
        <w:rPr>
          <w:noProof/>
          <w:lang w:eastAsia="it-IT"/>
        </w:rPr>
        <w:lastRenderedPageBreak/>
        <w:drawing>
          <wp:inline distT="0" distB="0" distL="0" distR="0" wp14:anchorId="6B50EE29" wp14:editId="1ACD9422">
            <wp:extent cx="4041266" cy="5702060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corsoOttimoDettaglio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3473" cy="570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825" w:rsidRPr="00B32825" w:rsidRDefault="00B32825" w:rsidP="00B32825">
      <w:pPr>
        <w:pStyle w:val="Didascalia"/>
        <w:jc w:val="center"/>
        <w:rPr>
          <w:sz w:val="16"/>
          <w:szCs w:val="16"/>
        </w:rPr>
      </w:pPr>
      <w:r w:rsidRPr="00B32825">
        <w:rPr>
          <w:sz w:val="16"/>
          <w:szCs w:val="16"/>
        </w:rPr>
        <w:t xml:space="preserve">Figura 3. </w:t>
      </w:r>
      <w:r w:rsidR="005041C9" w:rsidRPr="00B32825">
        <w:rPr>
          <w:sz w:val="16"/>
          <w:szCs w:val="16"/>
        </w:rPr>
        <w:fldChar w:fldCharType="begin"/>
      </w:r>
      <w:r w:rsidRPr="00B32825">
        <w:rPr>
          <w:sz w:val="16"/>
          <w:szCs w:val="16"/>
        </w:rPr>
        <w:instrText xml:space="preserve"> SEQ Figura_3. \* ARABIC </w:instrText>
      </w:r>
      <w:r w:rsidR="005041C9" w:rsidRPr="00B32825">
        <w:rPr>
          <w:sz w:val="16"/>
          <w:szCs w:val="16"/>
        </w:rPr>
        <w:fldChar w:fldCharType="separate"/>
      </w:r>
      <w:r w:rsidR="000A5CCF">
        <w:rPr>
          <w:noProof/>
          <w:sz w:val="16"/>
          <w:szCs w:val="16"/>
        </w:rPr>
        <w:t>4</w:t>
      </w:r>
      <w:r w:rsidR="005041C9" w:rsidRPr="00B32825">
        <w:rPr>
          <w:sz w:val="16"/>
          <w:szCs w:val="16"/>
        </w:rPr>
        <w:fldChar w:fldCharType="end"/>
      </w:r>
      <w:r w:rsidRPr="00B32825">
        <w:rPr>
          <w:sz w:val="16"/>
          <w:szCs w:val="16"/>
        </w:rPr>
        <w:t xml:space="preserve"> - Mappa con percorso ottimo calcolato da A*</w:t>
      </w:r>
    </w:p>
    <w:p w:rsidR="002F3401" w:rsidRDefault="00B32825" w:rsidP="00ED73B3">
      <w:r>
        <w:t xml:space="preserve">Come precedentemente affermato, l’algoritmo popola due </w:t>
      </w:r>
      <w:proofErr w:type="spellStart"/>
      <w:r>
        <w:t>stack</w:t>
      </w:r>
      <w:proofErr w:type="spellEnd"/>
      <w:r>
        <w:t xml:space="preserve"> contenenti le coordinate matriciali i e j delle cel</w:t>
      </w:r>
      <w:r w:rsidR="002F3401">
        <w:t>le del percorso ottimo.</w:t>
      </w:r>
    </w:p>
    <w:p w:rsidR="00ED73B3" w:rsidRDefault="002F3401" w:rsidP="00ED73B3">
      <w:r>
        <w:t>Per permettere l</w:t>
      </w:r>
      <w:r w:rsidR="00B5030F">
        <w:t>’effettiva</w:t>
      </w:r>
      <w:r>
        <w:t xml:space="preserve"> navigazione è necessario tradurre questi valori in coordinate cartesiane.</w:t>
      </w:r>
      <w:r>
        <w:br/>
        <w:t xml:space="preserve">Questo è stato fatto utilizzando le formule (3) e (4). Il procedimento ha portato ad ottenere due nuovi </w:t>
      </w:r>
      <w:proofErr w:type="spellStart"/>
      <w:r>
        <w:t>stack</w:t>
      </w:r>
      <w:proofErr w:type="spellEnd"/>
      <w:r>
        <w:t xml:space="preserve"> contenenti le pose che il robot dovrà visitare, ma in ordine inverso (a causa della struttura dati LIFO utilizzata).</w:t>
      </w:r>
      <w:r>
        <w:br/>
        <w:t xml:space="preserve">Si è dovuto </w:t>
      </w:r>
      <w:r w:rsidR="00645BFB">
        <w:t xml:space="preserve">quindi </w:t>
      </w:r>
      <w:r>
        <w:t>ricorrere ad un ulteriore ciclo per ripristinare l’ordine corretto delle coordinate.</w:t>
      </w:r>
    </w:p>
    <w:p w:rsidR="002F3401" w:rsidRDefault="002F3401" w:rsidP="00ED73B3">
      <w:r>
        <w:t>Si noti che prima di effettuare queste operazioni è stata scartata la prima coppia di coordinate in quanto non rappresentano un obiettivo da raggiungere, ma la posizione già occupata dal robot.</w:t>
      </w:r>
    </w:p>
    <w:p w:rsidR="00ED73B3" w:rsidRDefault="00ED73B3" w:rsidP="0080467F"/>
    <w:p w:rsidR="00DB07DA" w:rsidRDefault="00DB07DA" w:rsidP="00DB07DA">
      <w:pPr>
        <w:pStyle w:val="Titolo2"/>
      </w:pPr>
      <w:bookmarkStart w:id="17" w:name="_Toc329789632"/>
      <w:r>
        <w:t>Navigazione lungo il percorso ottimo</w:t>
      </w:r>
      <w:bookmarkEnd w:id="17"/>
    </w:p>
    <w:p w:rsidR="008518EF" w:rsidRDefault="00DB07DA" w:rsidP="008518EF">
      <w:r>
        <w:t xml:space="preserve">Una volta che </w:t>
      </w:r>
      <w:r w:rsidR="00645BFB">
        <w:t>la traiettoria</w:t>
      </w:r>
      <w:r>
        <w:t xml:space="preserve"> </w:t>
      </w:r>
      <w:r w:rsidR="00645BFB">
        <w:t>ottima</w:t>
      </w:r>
      <w:r w:rsidR="00A63AC4">
        <w:t xml:space="preserve"> è disponibile al robot nei</w:t>
      </w:r>
      <w:r w:rsidR="00645BFB">
        <w:t xml:space="preserve"> due </w:t>
      </w:r>
      <w:proofErr w:type="spellStart"/>
      <w:r w:rsidR="00645BFB">
        <w:t>stack</w:t>
      </w:r>
      <w:proofErr w:type="spellEnd"/>
      <w:r w:rsidR="00645BFB">
        <w:t xml:space="preserve"> separati, essa deve essere percorsa</w:t>
      </w:r>
      <w:r>
        <w:t>.</w:t>
      </w:r>
      <w:r>
        <w:br/>
      </w:r>
      <w:r>
        <w:br/>
      </w:r>
      <w:r>
        <w:lastRenderedPageBreak/>
        <w:t xml:space="preserve">Come già spiegato nel paragrafo precedente, i due </w:t>
      </w:r>
      <w:proofErr w:type="spellStart"/>
      <w:r>
        <w:t>stack</w:t>
      </w:r>
      <w:proofErr w:type="spellEnd"/>
      <w:r>
        <w:t xml:space="preserve"> contengono le coordinate esatte del centro della prossima cella che il robot dovrà raggiungere. In questo modo, passo dopo passo</w:t>
      </w:r>
      <w:r w:rsidR="00864D11">
        <w:t>,</w:t>
      </w:r>
      <w:r>
        <w:t xml:space="preserve"> </w:t>
      </w:r>
      <w:r w:rsidR="00645BFB">
        <w:t>esso giungerà</w:t>
      </w:r>
      <w:r>
        <w:t xml:space="preserve"> alla cella finale, rappresentante il goal.</w:t>
      </w:r>
      <w:r>
        <w:br/>
      </w:r>
      <w:r>
        <w:br/>
        <w:t xml:space="preserve">È stato quindi naturale pensare di creare un </w:t>
      </w:r>
      <w:proofErr w:type="spellStart"/>
      <w:r>
        <w:t>ActionGroup</w:t>
      </w:r>
      <w:proofErr w:type="spellEnd"/>
      <w:r>
        <w:t xml:space="preserve"> “Naviga” al quale si è agg</w:t>
      </w:r>
      <w:r w:rsidR="00A63AC4">
        <w:t>iunta l’azione “</w:t>
      </w:r>
      <w:proofErr w:type="spellStart"/>
      <w:r w:rsidR="00A63AC4">
        <w:t>ArActionGoTo</w:t>
      </w:r>
      <w:proofErr w:type="spellEnd"/>
      <w:r w:rsidR="00A63AC4">
        <w:t>” resa disponibile da</w:t>
      </w:r>
      <w:r>
        <w:t xml:space="preserve"> ARIA</w:t>
      </w:r>
      <w:r w:rsidR="008518EF">
        <w:t xml:space="preserve">. </w:t>
      </w:r>
    </w:p>
    <w:p w:rsidR="008518EF" w:rsidRDefault="008518EF" w:rsidP="008518EF">
      <w:r>
        <w:t xml:space="preserve">Questa azione </w:t>
      </w:r>
      <w:r w:rsidR="00645BFB">
        <w:t>comanda al robot di navigare verso una posa indicata fermandolo</w:t>
      </w:r>
      <w:r>
        <w:t xml:space="preserve"> quando </w:t>
      </w:r>
      <w:r w:rsidR="00645BFB">
        <w:t>è</w:t>
      </w:r>
      <w:r>
        <w:t xml:space="preserve"> arriva</w:t>
      </w:r>
      <w:r w:rsidR="00645BFB">
        <w:t>to</w:t>
      </w:r>
      <w:r>
        <w:t xml:space="preserve"> ad una certa distanza dalla posa (“</w:t>
      </w:r>
      <w:proofErr w:type="spellStart"/>
      <w:r>
        <w:t>closeDist</w:t>
      </w:r>
      <w:proofErr w:type="spellEnd"/>
      <w:r>
        <w:t xml:space="preserve">”); è possibile indicare un nuovo traguardo </w:t>
      </w:r>
      <w:r w:rsidR="0012697A">
        <w:t xml:space="preserve">intermedio </w:t>
      </w:r>
      <w:r>
        <w:t xml:space="preserve">dinamicamente attraverso la funzione </w:t>
      </w:r>
      <w:proofErr w:type="spellStart"/>
      <w:r>
        <w:t>setGoal</w:t>
      </w:r>
      <w:proofErr w:type="spellEnd"/>
      <w:r>
        <w:t xml:space="preserve">() e, con la funzione </w:t>
      </w:r>
      <w:proofErr w:type="spellStart"/>
      <w:r>
        <w:t>haveAchievedGoal</w:t>
      </w:r>
      <w:proofErr w:type="spellEnd"/>
      <w:r>
        <w:t xml:space="preserve">(), capire quando l’obiettivo è stato raggiunto. </w:t>
      </w:r>
      <w:r>
        <w:br/>
      </w:r>
      <w:r>
        <w:br/>
        <w:t>Questa soluzione è stata implementata fin da subito ma ha presentato principalmente due problemi:</w:t>
      </w:r>
    </w:p>
    <w:p w:rsidR="000F3A19" w:rsidRDefault="000F3A19" w:rsidP="000F3A19">
      <w:pPr>
        <w:pStyle w:val="Paragrafoelenco"/>
        <w:numPr>
          <w:ilvl w:val="0"/>
          <w:numId w:val="25"/>
        </w:numPr>
      </w:pPr>
      <w:r>
        <w:t>Una volta che il robot ha finito la prima procedura di localizzazione passa le coordinate all’algoritmo A* che calcola il percorso ottimo</w:t>
      </w:r>
      <w:r w:rsidR="0073718F">
        <w:t>.</w:t>
      </w:r>
      <w:r>
        <w:t xml:space="preserve"> Come precedentemente detto</w:t>
      </w:r>
      <w:r w:rsidR="007F5105">
        <w:t>,</w:t>
      </w:r>
      <w:r>
        <w:t xml:space="preserve"> </w:t>
      </w:r>
      <w:r w:rsidR="0073718F">
        <w:t xml:space="preserve">la posa iniziale viene discretizzata introducendo un errore; </w:t>
      </w:r>
      <w:r w:rsidR="0041065D">
        <w:t>questo,</w:t>
      </w:r>
      <w:r w:rsidR="0073718F">
        <w:t xml:space="preserve"> unito al fatto che il robot è anolonomo e quindi non riesce a raggiungere immediatamente la posa indicata</w:t>
      </w:r>
      <w:r w:rsidR="0041065D">
        <w:t>,</w:t>
      </w:r>
      <w:r w:rsidR="0073718F">
        <w:t xml:space="preserve"> ha evidenziato un problema nel controllo con la funzione </w:t>
      </w:r>
      <w:proofErr w:type="spellStart"/>
      <w:r w:rsidR="0073718F">
        <w:t>haveAchievedGoal</w:t>
      </w:r>
      <w:proofErr w:type="spellEnd"/>
      <w:r w:rsidR="0073718F">
        <w:t xml:space="preserve">(). </w:t>
      </w:r>
      <w:r w:rsidR="00A63AC4">
        <w:br/>
      </w:r>
      <w:r w:rsidR="0041065D">
        <w:t>Infatti si è sperimentato che,</w:t>
      </w:r>
      <w:r w:rsidR="0073718F">
        <w:t xml:space="preserve"> settando una tolleranza per il controllo con un valore troppo basso, il robot iniziava a ruotare </w:t>
      </w:r>
      <w:r w:rsidR="0041065D">
        <w:t xml:space="preserve">attorno alla posa goal indicata, urtando </w:t>
      </w:r>
      <w:r w:rsidR="0073718F">
        <w:t>eventuali ostacoli</w:t>
      </w:r>
      <w:r w:rsidR="0041065D">
        <w:t xml:space="preserve"> e rendendo così impossibile la prosecuzione dell’algoritmo. Quando invece la prima posa veniva raggiunta, il controllo non presentava più alcun problema </w:t>
      </w:r>
      <w:r w:rsidR="00FB5941">
        <w:t xml:space="preserve">e il programma proseguiva fino al suo completamento. </w:t>
      </w:r>
      <w:r w:rsidR="0073718F">
        <w:br/>
      </w:r>
    </w:p>
    <w:p w:rsidR="0041065D" w:rsidRDefault="00A63AC4" w:rsidP="000F3A19">
      <w:pPr>
        <w:pStyle w:val="Paragrafoelenco"/>
        <w:numPr>
          <w:ilvl w:val="0"/>
          <w:numId w:val="25"/>
        </w:numPr>
      </w:pPr>
      <w:r>
        <w:t xml:space="preserve">La seconda problematica </w:t>
      </w:r>
      <w:r w:rsidR="0012697A">
        <w:t>deriva</w:t>
      </w:r>
      <w:r>
        <w:t xml:space="preserve"> dal fatto che nel ciclo di navigazione al robot è data la posa del centro di ogni cella della traiettoria ottima ed esso aziona i propri motori per arrivarci, finché non è valida la condizione di raggiungimento dell’obiettivo (</w:t>
      </w:r>
      <w:proofErr w:type="spellStart"/>
      <w:r>
        <w:t>haveAchievedGoa</w:t>
      </w:r>
      <w:r w:rsidR="0041065D">
        <w:t>l</w:t>
      </w:r>
      <w:proofErr w:type="spellEnd"/>
      <w:r w:rsidR="0041065D">
        <w:t>()).</w:t>
      </w:r>
    </w:p>
    <w:p w:rsidR="000F3A19" w:rsidRDefault="0041065D" w:rsidP="0041065D">
      <w:pPr>
        <w:pStyle w:val="Paragrafoelenco"/>
      </w:pPr>
      <w:r>
        <w:t>L’effetto di questo continuo controllo è un movimento “a scatti” in cui il robot si ferma ad ogni passo del percorso.</w:t>
      </w:r>
      <w:r w:rsidR="00F31ED5">
        <w:t xml:space="preserve"> Il problema risulta ancora più </w:t>
      </w:r>
      <w:r w:rsidR="00A63AC4">
        <w:t xml:space="preserve">evidente utilizzando una </w:t>
      </w:r>
      <w:r w:rsidR="00F31ED5">
        <w:t>elevata granularità (</w:t>
      </w:r>
      <w:r w:rsidR="00A63AC4">
        <w:t xml:space="preserve">dimensione della </w:t>
      </w:r>
      <w:r w:rsidR="00F31ED5">
        <w:t>cella</w:t>
      </w:r>
      <w:r w:rsidR="00A63AC4">
        <w:t xml:space="preserve"> piccola</w:t>
      </w:r>
      <w:r w:rsidR="00F31ED5">
        <w:t>)</w:t>
      </w:r>
      <w:r w:rsidR="00A63AC4">
        <w:t>.</w:t>
      </w:r>
    </w:p>
    <w:p w:rsidR="005E493E" w:rsidRDefault="0023422F" w:rsidP="005E493E">
      <w:r>
        <w:t>Questi due problemi sono stati risolti attraverso due strategie diverse</w:t>
      </w:r>
      <w:r w:rsidR="00F31ED5">
        <w:t>: la prima attuata</w:t>
      </w:r>
      <w:r>
        <w:t xml:space="preserve"> in modo dinamico,</w:t>
      </w:r>
      <w:r w:rsidR="00F31ED5">
        <w:t xml:space="preserve"> mentre la seconda in un unico momento,</w:t>
      </w:r>
      <w:r>
        <w:t xml:space="preserve"> dopo la pianificazione del percorso.</w:t>
      </w:r>
    </w:p>
    <w:p w:rsidR="006C7807" w:rsidRDefault="009F1F88" w:rsidP="005E493E"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margin">
                  <wp:posOffset>542925</wp:posOffset>
                </wp:positionH>
                <wp:positionV relativeFrom="paragraph">
                  <wp:posOffset>3693795</wp:posOffset>
                </wp:positionV>
                <wp:extent cx="4261485" cy="193040"/>
                <wp:effectExtent l="0" t="0" r="0" b="0"/>
                <wp:wrapTopAndBottom/>
                <wp:docPr id="2" name="Text Box 3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61485" cy="193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1307" w:rsidRPr="00FF6F83" w:rsidRDefault="00AD1307" w:rsidP="00EB2DF5">
                            <w:pPr>
                              <w:pStyle w:val="Didascalia"/>
                              <w:jc w:val="center"/>
                              <w:rPr>
                                <w:noProof/>
                                <w:sz w:val="16"/>
                                <w:szCs w:val="16"/>
                              </w:rPr>
                            </w:pPr>
                            <w:r w:rsidRPr="00FF6F83">
                              <w:rPr>
                                <w:sz w:val="16"/>
                                <w:szCs w:val="16"/>
                              </w:rPr>
                              <w:t xml:space="preserve">Figura 3. </w:t>
                            </w:r>
                            <w:r w:rsidR="005041C9" w:rsidRPr="00FF6F83">
                              <w:rPr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FF6F83">
                              <w:rPr>
                                <w:sz w:val="16"/>
                                <w:szCs w:val="16"/>
                              </w:rPr>
                              <w:instrText xml:space="preserve"> SEQ Figura_3. \* ARABIC </w:instrText>
                            </w:r>
                            <w:r w:rsidR="005041C9" w:rsidRPr="00FF6F83">
                              <w:rPr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="000A5CCF">
                              <w:rPr>
                                <w:noProof/>
                                <w:sz w:val="16"/>
                                <w:szCs w:val="16"/>
                              </w:rPr>
                              <w:t>5</w:t>
                            </w:r>
                            <w:r w:rsidR="005041C9" w:rsidRPr="00FF6F83">
                              <w:rPr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FF6F83">
                              <w:rPr>
                                <w:sz w:val="16"/>
                                <w:szCs w:val="16"/>
                              </w:rPr>
                              <w:t xml:space="preserve"> - Avvicinamento graduale al percorso ottimo mediante tolleranza variabile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08" o:spid="_x0000_s1039" type="#_x0000_t202" style="position:absolute;left:0;text-align:left;margin-left:42.75pt;margin-top:290.85pt;width:335.55pt;height:15.2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" stroked="f">
                <v:textbox style="mso-fit-shape-to-text:t" inset="0,0,0,0">
                  <w:txbxContent>
                    <w:p w:rsidR="00AD1307" w:rsidRPr="00FF6F83" w:rsidRDefault="00AD1307" w:rsidP="00EB2DF5">
                      <w:pPr>
                        <w:pStyle w:val="Didascalia"/>
                        <w:jc w:val="center"/>
                        <w:rPr>
                          <w:noProof/>
                          <w:sz w:val="16"/>
                          <w:szCs w:val="16"/>
                        </w:rPr>
                      </w:pPr>
                      <w:r w:rsidRPr="00FF6F83">
                        <w:rPr>
                          <w:sz w:val="16"/>
                          <w:szCs w:val="16"/>
                        </w:rPr>
                        <w:t xml:space="preserve">Figura 3. </w:t>
                      </w:r>
                      <w:r w:rsidR="005041C9" w:rsidRPr="00FF6F83">
                        <w:rPr>
                          <w:sz w:val="16"/>
                          <w:szCs w:val="16"/>
                        </w:rPr>
                        <w:fldChar w:fldCharType="begin"/>
                      </w:r>
                      <w:r w:rsidRPr="00FF6F83">
                        <w:rPr>
                          <w:sz w:val="16"/>
                          <w:szCs w:val="16"/>
                        </w:rPr>
                        <w:instrText xml:space="preserve"> SEQ Figura_3. \* ARABIC </w:instrText>
                      </w:r>
                      <w:r w:rsidR="005041C9" w:rsidRPr="00FF6F83">
                        <w:rPr>
                          <w:sz w:val="16"/>
                          <w:szCs w:val="16"/>
                        </w:rPr>
                        <w:fldChar w:fldCharType="separate"/>
                      </w:r>
                      <w:r w:rsidR="000A5CCF">
                        <w:rPr>
                          <w:noProof/>
                          <w:sz w:val="16"/>
                          <w:szCs w:val="16"/>
                        </w:rPr>
                        <w:t>5</w:t>
                      </w:r>
                      <w:r w:rsidR="005041C9" w:rsidRPr="00FF6F83">
                        <w:rPr>
                          <w:sz w:val="16"/>
                          <w:szCs w:val="16"/>
                        </w:rPr>
                        <w:fldChar w:fldCharType="end"/>
                      </w:r>
                      <w:r w:rsidRPr="00FF6F83">
                        <w:rPr>
                          <w:sz w:val="16"/>
                          <w:szCs w:val="16"/>
                        </w:rPr>
                        <w:t xml:space="preserve"> - Avvicinamento graduale al percorso ottimo mediante tolleranza variabile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EB2DF5">
        <w:rPr>
          <w:noProof/>
          <w:lang w:eastAsia="it-IT"/>
        </w:rPr>
        <w:drawing>
          <wp:anchor distT="0" distB="0" distL="114300" distR="114300" simplePos="0" relativeHeight="251691008" behindDoc="0" locked="0" layoutInCell="1" allowOverlap="1" wp14:anchorId="5BB88BC8" wp14:editId="51D750AC">
            <wp:simplePos x="0" y="0"/>
            <wp:positionH relativeFrom="margin">
              <wp:align>center</wp:align>
            </wp:positionH>
            <wp:positionV relativeFrom="paragraph">
              <wp:posOffset>840105</wp:posOffset>
            </wp:positionV>
            <wp:extent cx="4552950" cy="2872105"/>
            <wp:effectExtent l="19050" t="0" r="0" b="0"/>
            <wp:wrapTopAndBottom/>
            <wp:docPr id="586" name="Immagine 586" descr="C:\Users\Ale\Dropbox\Progetto Robotica\imbu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le\Dropbox\Progetto Robotica\imbuto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38CE">
        <w:t>Il primo problema è stato risolto suddividendo il percorso in 3 parti alla quali è stata assegnata una diversa tolleranza: per il primo 30% è stata impostata una tolleranza pari a 4 volte la dimensione della cella, per il successivo 30% di 3 volte, per il percorso restante di 2. Il risultato è stato quello di ottenere una sorta di “imbuto” che dirige il robot gradualme</w:t>
      </w:r>
      <w:r w:rsidR="00EB2DF5">
        <w:t xml:space="preserve">nte verso il percorso ottimale. </w:t>
      </w:r>
      <w:r w:rsidR="00C138CE">
        <w:t>L’applicazione di questa soluzione si può vedere in figura 3.</w:t>
      </w:r>
      <w:r w:rsidR="00EB2DF5">
        <w:t>5</w:t>
      </w:r>
      <w:r w:rsidR="00C138CE">
        <w:t>.</w:t>
      </w:r>
    </w:p>
    <w:p w:rsidR="00150692" w:rsidRDefault="00FF6F83" w:rsidP="005E493E">
      <w:r>
        <w:lastRenderedPageBreak/>
        <w:t>Il secondo problema invece è stato attenuato attraverso la strategia visibile in figura 3.</w:t>
      </w:r>
      <w:r w:rsidR="006C7807">
        <w:t>6</w:t>
      </w:r>
      <w:r>
        <w:t>: nei tratti rettilinei del percorso ottimo è inutile far muovere il robot di cella in cella</w:t>
      </w:r>
      <w:r w:rsidR="00150692">
        <w:t xml:space="preserve">. </w:t>
      </w:r>
      <w:r w:rsidR="006C7807">
        <w:t>È r</w:t>
      </w:r>
      <w:r>
        <w:t>isulta</w:t>
      </w:r>
      <w:r w:rsidR="006C7807">
        <w:t>to</w:t>
      </w:r>
      <w:r>
        <w:t xml:space="preserve"> più vantaggioso </w:t>
      </w:r>
      <w:r w:rsidR="00150692">
        <w:t>indicargli solamente le celle iniziale e finale di ogni segmento ed evitar</w:t>
      </w:r>
      <w:r w:rsidR="006C7807">
        <w:t>e</w:t>
      </w:r>
      <w:r w:rsidR="00150692">
        <w:t xml:space="preserve"> così tutti quei controlli di posizione intermedi che avrebbe dovuto effettuare altrimenti. </w:t>
      </w:r>
    </w:p>
    <w:p w:rsidR="00BA4464" w:rsidRPr="00150692" w:rsidRDefault="00150692" w:rsidP="006D4CCA">
      <w:pPr>
        <w:rPr>
          <w:rFonts w:cs="Times New Roman"/>
        </w:rPr>
      </w:pPr>
      <w:r>
        <w:t xml:space="preserve">Questa ottimizzazione è facoltativa: nella fase di chiamata del programma è possibile indicare attraverso il parametro booleano </w:t>
      </w:r>
      <w:r>
        <w:rPr>
          <w:rFonts w:ascii="Courier New" w:hAnsi="Courier New" w:cs="Courier New"/>
        </w:rPr>
        <w:t>–</w:t>
      </w:r>
      <w:proofErr w:type="spellStart"/>
      <w:r>
        <w:rPr>
          <w:rFonts w:ascii="Courier New" w:hAnsi="Courier New" w:cs="Courier New"/>
        </w:rPr>
        <w:t>rett</w:t>
      </w:r>
      <w:proofErr w:type="spellEnd"/>
      <w:r>
        <w:rPr>
          <w:rFonts w:ascii="Courier New" w:hAnsi="Courier New" w:cs="Courier New"/>
        </w:rPr>
        <w:t xml:space="preserve"> </w:t>
      </w:r>
      <w:r>
        <w:rPr>
          <w:rFonts w:cs="Times New Roman"/>
        </w:rPr>
        <w:t xml:space="preserve">se eseguirla o meno. </w:t>
      </w:r>
      <w:r w:rsidR="006D4CCA">
        <w:rPr>
          <w:rFonts w:cs="Times New Roman"/>
        </w:rPr>
        <w:br/>
      </w:r>
    </w:p>
    <w:p w:rsidR="00700B22" w:rsidRDefault="009F1F88" w:rsidP="002E5B9D">
      <w:pPr>
        <w:keepNext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2322195</wp:posOffset>
                </wp:positionV>
                <wp:extent cx="2128520" cy="193040"/>
                <wp:effectExtent l="0" t="0" r="0" b="0"/>
                <wp:wrapTopAndBottom/>
                <wp:docPr id="1" name="Text Box 3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8520" cy="193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1307" w:rsidRPr="006D4CCA" w:rsidRDefault="00AD1307" w:rsidP="006D4CCA">
                            <w:pPr>
                              <w:pStyle w:val="Didascalia"/>
                              <w:rPr>
                                <w:noProof/>
                                <w:sz w:val="16"/>
                                <w:szCs w:val="16"/>
                              </w:rPr>
                            </w:pPr>
                            <w:r w:rsidRPr="006D4CCA">
                              <w:rPr>
                                <w:sz w:val="16"/>
                                <w:szCs w:val="16"/>
                              </w:rPr>
                              <w:t xml:space="preserve">Figura 3. </w:t>
                            </w:r>
                            <w:r w:rsidR="005041C9" w:rsidRPr="006D4CCA">
                              <w:rPr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6D4CCA">
                              <w:rPr>
                                <w:sz w:val="16"/>
                                <w:szCs w:val="16"/>
                              </w:rPr>
                              <w:instrText xml:space="preserve"> SEQ Figura_3. \* ARABIC </w:instrText>
                            </w:r>
                            <w:r w:rsidR="005041C9" w:rsidRPr="006D4CCA">
                              <w:rPr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="000A5CCF">
                              <w:rPr>
                                <w:noProof/>
                                <w:sz w:val="16"/>
                                <w:szCs w:val="16"/>
                              </w:rPr>
                              <w:t>6</w:t>
                            </w:r>
                            <w:r w:rsidR="005041C9" w:rsidRPr="006D4CCA">
                              <w:rPr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6D4CCA">
                              <w:rPr>
                                <w:sz w:val="16"/>
                                <w:szCs w:val="16"/>
                              </w:rPr>
                              <w:t xml:space="preserve"> - Ottimizzazione dei tratti rettilinei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09" o:spid="_x0000_s1040" type="#_x0000_t202" style="position:absolute;left:0;text-align:left;margin-left:0;margin-top:182.85pt;width:167.6pt;height:15.2pt;z-index:2516961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" stroked="f">
                <v:textbox style="mso-fit-shape-to-text:t" inset="0,0,0,0">
                  <w:txbxContent>
                    <w:p w:rsidR="00AD1307" w:rsidRPr="006D4CCA" w:rsidRDefault="00AD1307" w:rsidP="006D4CCA">
                      <w:pPr>
                        <w:pStyle w:val="Didascalia"/>
                        <w:rPr>
                          <w:noProof/>
                          <w:sz w:val="16"/>
                          <w:szCs w:val="16"/>
                        </w:rPr>
                      </w:pPr>
                      <w:r w:rsidRPr="006D4CCA">
                        <w:rPr>
                          <w:sz w:val="16"/>
                          <w:szCs w:val="16"/>
                        </w:rPr>
                        <w:t xml:space="preserve">Figura 3. </w:t>
                      </w:r>
                      <w:r w:rsidR="005041C9" w:rsidRPr="006D4CCA">
                        <w:rPr>
                          <w:sz w:val="16"/>
                          <w:szCs w:val="16"/>
                        </w:rPr>
                        <w:fldChar w:fldCharType="begin"/>
                      </w:r>
                      <w:r w:rsidRPr="006D4CCA">
                        <w:rPr>
                          <w:sz w:val="16"/>
                          <w:szCs w:val="16"/>
                        </w:rPr>
                        <w:instrText xml:space="preserve"> SEQ Figura_3. \* ARABIC </w:instrText>
                      </w:r>
                      <w:r w:rsidR="005041C9" w:rsidRPr="006D4CCA">
                        <w:rPr>
                          <w:sz w:val="16"/>
                          <w:szCs w:val="16"/>
                        </w:rPr>
                        <w:fldChar w:fldCharType="separate"/>
                      </w:r>
                      <w:r w:rsidR="000A5CCF">
                        <w:rPr>
                          <w:noProof/>
                          <w:sz w:val="16"/>
                          <w:szCs w:val="16"/>
                        </w:rPr>
                        <w:t>6</w:t>
                      </w:r>
                      <w:r w:rsidR="005041C9" w:rsidRPr="006D4CCA">
                        <w:rPr>
                          <w:sz w:val="16"/>
                          <w:szCs w:val="16"/>
                        </w:rPr>
                        <w:fldChar w:fldCharType="end"/>
                      </w:r>
                      <w:r w:rsidRPr="006D4CCA">
                        <w:rPr>
                          <w:sz w:val="16"/>
                          <w:szCs w:val="16"/>
                        </w:rPr>
                        <w:t xml:space="preserve"> - Ottimizzazione dei tratti rettilinei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150692">
        <w:rPr>
          <w:noProof/>
          <w:lang w:eastAsia="it-IT"/>
        </w:rPr>
        <w:drawing>
          <wp:anchor distT="0" distB="0" distL="114300" distR="114300" simplePos="0" relativeHeight="251694080" behindDoc="0" locked="0" layoutInCell="1" allowOverlap="1" wp14:anchorId="4C3EA83B" wp14:editId="1AC8BFCB">
            <wp:simplePos x="0" y="0"/>
            <wp:positionH relativeFrom="margin">
              <wp:align>center</wp:align>
            </wp:positionH>
            <wp:positionV relativeFrom="paragraph">
              <wp:posOffset>73660</wp:posOffset>
            </wp:positionV>
            <wp:extent cx="4229735" cy="2191385"/>
            <wp:effectExtent l="0" t="0" r="0" b="0"/>
            <wp:wrapTopAndBottom/>
            <wp:docPr id="587" name="Immagine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ttilineo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735" cy="219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B22" w:rsidRDefault="00700B22">
      <w:pPr>
        <w:suppressAutoHyphens w:val="0"/>
        <w:spacing w:before="0"/>
        <w:jc w:val="left"/>
      </w:pPr>
    </w:p>
    <w:p w:rsidR="00700B22" w:rsidRDefault="00700B22" w:rsidP="00700B22">
      <w:pPr>
        <w:pStyle w:val="Titolo1"/>
        <w:tabs>
          <w:tab w:val="clear" w:pos="432"/>
          <w:tab w:val="num" w:pos="567"/>
        </w:tabs>
        <w:suppressAutoHyphens w:val="0"/>
        <w:ind w:left="567" w:hanging="567"/>
      </w:pPr>
      <w:bookmarkStart w:id="18" w:name="_Toc443646776"/>
      <w:bookmarkStart w:id="19" w:name="_Toc329789633"/>
      <w:r>
        <w:t>Modalità operative</w:t>
      </w:r>
      <w:bookmarkEnd w:id="18"/>
      <w:bookmarkEnd w:id="19"/>
    </w:p>
    <w:p w:rsidR="00700B22" w:rsidRDefault="00DC097C" w:rsidP="00700B22">
      <w:r>
        <w:t>In questo capitolo si descrive nel dettaglio tutto ciò che è necessario per il corretto funzionamento del programma ed il modo in cui deve essere utilizzato.</w:t>
      </w:r>
    </w:p>
    <w:p w:rsidR="00700B22" w:rsidRDefault="00700B22" w:rsidP="00700B22">
      <w:pPr>
        <w:pStyle w:val="Titolo2"/>
        <w:tabs>
          <w:tab w:val="clear" w:pos="576"/>
          <w:tab w:val="num" w:pos="720"/>
        </w:tabs>
        <w:suppressAutoHyphens w:val="0"/>
      </w:pPr>
      <w:bookmarkStart w:id="20" w:name="_Toc443646777"/>
      <w:bookmarkStart w:id="21" w:name="_Toc329789634"/>
      <w:r>
        <w:t>Componenti necessari</w:t>
      </w:r>
      <w:bookmarkEnd w:id="20"/>
      <w:bookmarkEnd w:id="21"/>
    </w:p>
    <w:p w:rsidR="00CE201B" w:rsidRDefault="00DC097C" w:rsidP="00DC097C">
      <w:r>
        <w:t xml:space="preserve">Il progetto è stato realizzato </w:t>
      </w:r>
      <w:r w:rsidR="00950403">
        <w:t xml:space="preserve">e testato </w:t>
      </w:r>
      <w:r>
        <w:t xml:space="preserve">utilizzando </w:t>
      </w:r>
      <w:proofErr w:type="spellStart"/>
      <w:r>
        <w:t>Tobor</w:t>
      </w:r>
      <w:proofErr w:type="spellEnd"/>
      <w:r>
        <w:t xml:space="preserve">, un robot Pioneer1 della </w:t>
      </w:r>
      <w:proofErr w:type="spellStart"/>
      <w:r>
        <w:t>MobileRobots</w:t>
      </w:r>
      <w:proofErr w:type="spellEnd"/>
      <w:r>
        <w:t xml:space="preserve">. </w:t>
      </w:r>
      <w:r>
        <w:br/>
        <w:t>Nulla vieta che il programma possa essere eseguito su un qualsiasi robot</w:t>
      </w:r>
      <w:r w:rsidR="00950403">
        <w:t xml:space="preserve"> in grado interpretare ed eseguire i comandi </w:t>
      </w:r>
      <w:r w:rsidR="00CE201B">
        <w:t>di ARIA e ARNL.</w:t>
      </w:r>
      <w:r w:rsidR="00CE201B">
        <w:br/>
        <w:t xml:space="preserve">È infatti necessario che queste due librerie siano installate sul calcolatore a bordo del robot. Se non lo fossero, esse sono reperibili sul sito della </w:t>
      </w:r>
      <w:proofErr w:type="spellStart"/>
      <w:r w:rsidR="00CE201B">
        <w:t>MobileRobots</w:t>
      </w:r>
      <w:proofErr w:type="spellEnd"/>
      <w:r w:rsidR="00CE201B">
        <w:t>.</w:t>
      </w:r>
    </w:p>
    <w:p w:rsidR="00A15E3F" w:rsidRDefault="00A15E3F" w:rsidP="00DC097C">
      <w:r>
        <w:t>Per interfacciarsi al calcolatore di bordo è richiesto un ulteriore pc da utilizzare come client dotato preferibilmente di sistema operativo Linux.</w:t>
      </w:r>
    </w:p>
    <w:p w:rsidR="00A15E3F" w:rsidRDefault="00CE201B" w:rsidP="00DC097C">
      <w:r>
        <w:t xml:space="preserve">Per la fase di creazione della mappa dell’ambiente sono necessari i seguenti software: </w:t>
      </w:r>
      <w:proofErr w:type="spellStart"/>
      <w:r>
        <w:t>MobileEyes</w:t>
      </w:r>
      <w:proofErr w:type="spellEnd"/>
      <w:r>
        <w:t xml:space="preserve"> e Mapper3</w:t>
      </w:r>
      <w:r w:rsidR="0062657F">
        <w:t xml:space="preserve"> (non in versione “Basic”)</w:t>
      </w:r>
      <w:r w:rsidR="00A15E3F">
        <w:t xml:space="preserve"> da installare sul calcolatore client e </w:t>
      </w:r>
      <w:proofErr w:type="spellStart"/>
      <w:r w:rsidR="00A15E3F">
        <w:t>arnlServer</w:t>
      </w:r>
      <w:proofErr w:type="spellEnd"/>
      <w:r w:rsidR="00A15E3F">
        <w:t xml:space="preserve"> da eseguire sul computer del robot.</w:t>
      </w:r>
      <w:r>
        <w:br/>
      </w:r>
      <w:r w:rsidR="00A15E3F">
        <w:t>Occorre inoltre che il robot disponga di un laser URG, utile anche per la fase di localizzazione.</w:t>
      </w:r>
    </w:p>
    <w:p w:rsidR="00A15E3F" w:rsidRDefault="00EF0B2D" w:rsidP="00DC097C">
      <w:r>
        <w:t xml:space="preserve">Il file della mappa creata dovrà essere </w:t>
      </w:r>
      <w:r w:rsidR="006C7807">
        <w:t xml:space="preserve">posto </w:t>
      </w:r>
      <w:r>
        <w:t>nella stessa cartella contenente il software sviluppato nell’ambito di questo progetto.</w:t>
      </w:r>
    </w:p>
    <w:p w:rsidR="00700B22" w:rsidRDefault="00700B22" w:rsidP="00700B22">
      <w:pPr>
        <w:pStyle w:val="Titolo2"/>
        <w:tabs>
          <w:tab w:val="clear" w:pos="576"/>
          <w:tab w:val="num" w:pos="720"/>
        </w:tabs>
        <w:suppressAutoHyphens w:val="0"/>
      </w:pPr>
      <w:bookmarkStart w:id="22" w:name="_Toc443646778"/>
      <w:bookmarkStart w:id="23" w:name="_Toc329789635"/>
      <w:r>
        <w:t>Modalità di installazione</w:t>
      </w:r>
      <w:bookmarkEnd w:id="22"/>
      <w:bookmarkEnd w:id="23"/>
    </w:p>
    <w:p w:rsidR="00EF0B2D" w:rsidRDefault="00EF0B2D" w:rsidP="00700B22">
      <w:r>
        <w:t>Si suppone che il calcolatore a bordo del robot abbia già installat</w:t>
      </w:r>
      <w:r w:rsidR="006C7807">
        <w:t>e</w:t>
      </w:r>
      <w:r>
        <w:t xml:space="preserve"> le librerie ARIA e ARNL.</w:t>
      </w:r>
    </w:p>
    <w:p w:rsidR="00EF0B2D" w:rsidRDefault="00EF0B2D" w:rsidP="00700B22">
      <w:r>
        <w:lastRenderedPageBreak/>
        <w:t>Per quanto riguarda il client si dovr</w:t>
      </w:r>
      <w:r w:rsidR="006C7807">
        <w:t xml:space="preserve">anno installare i software </w:t>
      </w:r>
      <w:proofErr w:type="spellStart"/>
      <w:r w:rsidR="006C7807">
        <w:t>MobileEyes</w:t>
      </w:r>
      <w:proofErr w:type="spellEnd"/>
      <w:r w:rsidR="006C7807">
        <w:t xml:space="preserve"> e Mapper3</w:t>
      </w:r>
      <w:r>
        <w:t>.</w:t>
      </w:r>
      <w:r>
        <w:br/>
        <w:t xml:space="preserve">Dopo esserseli procurati dal sito della </w:t>
      </w:r>
      <w:proofErr w:type="spellStart"/>
      <w:r>
        <w:t>MobileRobots</w:t>
      </w:r>
      <w:proofErr w:type="spellEnd"/>
      <w:r>
        <w:t xml:space="preserve"> o dal sito del laboratorio di robotica avanzata, installarli con il seguente comando:</w:t>
      </w:r>
    </w:p>
    <w:p w:rsidR="00EF0B2D" w:rsidRDefault="00E77F66" w:rsidP="00700B22">
      <w:p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$</w:t>
      </w:r>
      <w:r>
        <w:rPr>
          <w:rFonts w:ascii="Courier New" w:eastAsia="Courier New" w:hAnsi="Courier New" w:cs="Courier New"/>
        </w:rPr>
        <w:t xml:space="preserve"> </w:t>
      </w:r>
      <w:r>
        <w:rPr>
          <w:rFonts w:ascii="Courier New" w:hAnsi="Courier New" w:cs="Courier New"/>
        </w:rPr>
        <w:t>sudo</w:t>
      </w:r>
      <w:r>
        <w:rPr>
          <w:rFonts w:ascii="Courier New" w:eastAsia="Courier New" w:hAnsi="Courier New" w:cs="Courier New"/>
        </w:rPr>
        <w:t xml:space="preserve"> </w:t>
      </w:r>
      <w:proofErr w:type="spellStart"/>
      <w:r w:rsidR="00EF0B2D">
        <w:rPr>
          <w:rFonts w:ascii="Courier New" w:hAnsi="Courier New" w:cs="Courier New"/>
        </w:rPr>
        <w:t>dpkg</w:t>
      </w:r>
      <w:proofErr w:type="spellEnd"/>
      <w:r w:rsidR="00EF0B2D">
        <w:rPr>
          <w:rFonts w:ascii="Courier New" w:hAnsi="Courier New" w:cs="Courier New"/>
        </w:rPr>
        <w:t xml:space="preserve"> –i &lt;</w:t>
      </w:r>
      <w:proofErr w:type="spellStart"/>
      <w:r w:rsidR="00EF0B2D">
        <w:rPr>
          <w:rFonts w:ascii="Courier New" w:hAnsi="Courier New" w:cs="Courier New"/>
        </w:rPr>
        <w:t>nomePacchetto</w:t>
      </w:r>
      <w:proofErr w:type="spellEnd"/>
      <w:r w:rsidR="00EF0B2D">
        <w:rPr>
          <w:rFonts w:ascii="Courier New" w:hAnsi="Courier New" w:cs="Courier New"/>
        </w:rPr>
        <w:t>&gt;</w:t>
      </w:r>
    </w:p>
    <w:p w:rsidR="00EF0B2D" w:rsidRDefault="00EF0B2D" w:rsidP="00700B22">
      <w:pPr>
        <w:rPr>
          <w:rFonts w:cs="Times New Roman"/>
        </w:rPr>
      </w:pPr>
      <w:r>
        <w:rPr>
          <w:rFonts w:cs="Times New Roman"/>
        </w:rPr>
        <w:t xml:space="preserve">Nel caso in cui </w:t>
      </w:r>
      <w:r w:rsidR="00B10CCC">
        <w:rPr>
          <w:rFonts w:cs="Times New Roman"/>
        </w:rPr>
        <w:t xml:space="preserve">l’architettura del calcolatore client sia a 64bit, può essere necessario aggiungere al comando precedente l’opzione </w:t>
      </w:r>
      <w:r w:rsidR="00B10CCC">
        <w:rPr>
          <w:rFonts w:ascii="Courier New" w:hAnsi="Courier New" w:cs="Courier New"/>
        </w:rPr>
        <w:t>–-</w:t>
      </w:r>
      <w:proofErr w:type="spellStart"/>
      <w:r w:rsidR="00B10CCC">
        <w:rPr>
          <w:rFonts w:ascii="Courier New" w:hAnsi="Courier New" w:cs="Courier New"/>
        </w:rPr>
        <w:t>forceArchitecture</w:t>
      </w:r>
      <w:proofErr w:type="spellEnd"/>
      <w:r w:rsidR="00B10CCC">
        <w:rPr>
          <w:rFonts w:cs="Times New Roman"/>
        </w:rPr>
        <w:t>.</w:t>
      </w:r>
    </w:p>
    <w:p w:rsidR="00BF7F02" w:rsidRDefault="00BF7F02" w:rsidP="00700B22">
      <w:pPr>
        <w:rPr>
          <w:rFonts w:cs="Times New Roman"/>
        </w:rPr>
      </w:pPr>
      <w:r>
        <w:rPr>
          <w:rFonts w:cs="Times New Roman"/>
        </w:rPr>
        <w:t>Per l’esecuzione del programma realizzato non è necessaria alcuna installazione: è sufficiente trasferirlo sul calcolatore del robot insieme alla mappa dell’ambiente.</w:t>
      </w:r>
    </w:p>
    <w:p w:rsidR="00BF7F02" w:rsidRDefault="00BF7F02" w:rsidP="00BF7F02">
      <w:pPr>
        <w:pStyle w:val="Titolo2"/>
        <w:tabs>
          <w:tab w:val="clear" w:pos="576"/>
          <w:tab w:val="num" w:pos="720"/>
        </w:tabs>
        <w:suppressAutoHyphens w:val="0"/>
      </w:pPr>
      <w:bookmarkStart w:id="24" w:name="_Toc329789636"/>
      <w:r>
        <w:t>Modalità di taratura</w:t>
      </w:r>
      <w:bookmarkEnd w:id="24"/>
    </w:p>
    <w:p w:rsidR="00BF7F02" w:rsidRDefault="00BF7F02" w:rsidP="00700B22">
      <w:pPr>
        <w:rPr>
          <w:rFonts w:cs="Times New Roman"/>
        </w:rPr>
      </w:pPr>
      <w:r>
        <w:rPr>
          <w:rFonts w:cs="Times New Roman"/>
        </w:rPr>
        <w:t>Il software realizzato necessita di alcuni parametri</w:t>
      </w:r>
      <w:r w:rsidR="00676BDA">
        <w:rPr>
          <w:rFonts w:cs="Times New Roman"/>
        </w:rPr>
        <w:t xml:space="preserve"> obbligatori</w:t>
      </w:r>
      <w:r>
        <w:rPr>
          <w:rFonts w:cs="Times New Roman"/>
        </w:rPr>
        <w:t xml:space="preserve"> per funzionare. Quattro di questi</w:t>
      </w:r>
      <w:r w:rsidR="00676BDA">
        <w:rPr>
          <w:rFonts w:cs="Times New Roman"/>
        </w:rPr>
        <w:t xml:space="preserve"> devono essere indicati per ultimi e</w:t>
      </w:r>
      <w:r>
        <w:rPr>
          <w:rFonts w:cs="Times New Roman"/>
        </w:rPr>
        <w:t xml:space="preserve"> </w:t>
      </w:r>
      <w:r w:rsidR="00E04574">
        <w:rPr>
          <w:rFonts w:cs="Times New Roman"/>
        </w:rPr>
        <w:t>servono a</w:t>
      </w:r>
      <w:r>
        <w:rPr>
          <w:rFonts w:cs="Times New Roman"/>
        </w:rPr>
        <w:t xml:space="preserve"> tararlo per le esigenze dell’ambiente. </w:t>
      </w:r>
    </w:p>
    <w:p w:rsidR="00E04574" w:rsidRDefault="00E04574" w:rsidP="00700B22">
      <w:pPr>
        <w:rPr>
          <w:rFonts w:cs="Times New Roman"/>
        </w:rPr>
      </w:pPr>
      <w:r>
        <w:rPr>
          <w:rFonts w:cs="Times New Roman"/>
        </w:rPr>
        <w:t xml:space="preserve">Le coordinate del punto di destinazione vengono indicate con </w:t>
      </w:r>
      <w:r w:rsidRPr="00E04574">
        <w:rPr>
          <w:rFonts w:ascii="Courier New" w:hAnsi="Courier New" w:cs="Courier New"/>
        </w:rPr>
        <w:t>–</w:t>
      </w:r>
      <w:proofErr w:type="spellStart"/>
      <w:r w:rsidRPr="00E04574">
        <w:rPr>
          <w:rFonts w:ascii="Courier New" w:hAnsi="Courier New" w:cs="Courier New"/>
        </w:rPr>
        <w:t>xDest</w:t>
      </w:r>
      <w:proofErr w:type="spellEnd"/>
      <w:r>
        <w:rPr>
          <w:rFonts w:cs="Times New Roman"/>
        </w:rPr>
        <w:t xml:space="preserve"> e </w:t>
      </w:r>
      <w:r w:rsidRPr="00E04574">
        <w:rPr>
          <w:rFonts w:ascii="Courier New" w:hAnsi="Courier New" w:cs="Courier New"/>
        </w:rPr>
        <w:t>–</w:t>
      </w:r>
      <w:proofErr w:type="spellStart"/>
      <w:r w:rsidRPr="00E04574">
        <w:rPr>
          <w:rFonts w:ascii="Courier New" w:hAnsi="Courier New" w:cs="Courier New"/>
        </w:rPr>
        <w:t>yDest</w:t>
      </w:r>
      <w:proofErr w:type="spellEnd"/>
      <w:r>
        <w:rPr>
          <w:rFonts w:cs="Times New Roman"/>
        </w:rPr>
        <w:t>; l’utente dovrà aver cura che il punto indicato sia all’interno della mappa e non corrisponda ad un ostacolo. In caso contrario il software terminerà la sua esecuzione indicando che non è stato trovato alcun percorso.</w:t>
      </w:r>
      <w:r>
        <w:rPr>
          <w:rFonts w:cs="Times New Roman"/>
        </w:rPr>
        <w:br/>
        <w:t>Si consiglia di utilizzare il software Mapper3 per rilevare le coordinate del punto desiderato</w:t>
      </w:r>
      <w:r w:rsidR="006C7807">
        <w:rPr>
          <w:rFonts w:cs="Times New Roman"/>
        </w:rPr>
        <w:t xml:space="preserve"> sulla mappa passata come parametro</w:t>
      </w:r>
      <w:r>
        <w:rPr>
          <w:rFonts w:cs="Times New Roman"/>
        </w:rPr>
        <w:t>.</w:t>
      </w:r>
    </w:p>
    <w:p w:rsidR="006D5BB1" w:rsidRDefault="00E04574" w:rsidP="00700B22">
      <w:pPr>
        <w:rPr>
          <w:rFonts w:cs="Times New Roman"/>
        </w:rPr>
      </w:pPr>
      <w:r>
        <w:rPr>
          <w:rFonts w:cs="Times New Roman"/>
        </w:rPr>
        <w:t xml:space="preserve">Il parametro </w:t>
      </w:r>
      <w:r w:rsidRPr="00E04574">
        <w:rPr>
          <w:rFonts w:ascii="Courier New" w:hAnsi="Courier New" w:cs="Courier New"/>
        </w:rPr>
        <w:t>–cella</w:t>
      </w:r>
      <w:r>
        <w:rPr>
          <w:rFonts w:cs="Times New Roman"/>
        </w:rPr>
        <w:t xml:space="preserve"> imposta la dimensione della porzione di spazio reale in millimetri che una singola cella dovrà rappresentare. </w:t>
      </w:r>
      <w:r>
        <w:rPr>
          <w:rFonts w:cs="Times New Roman"/>
        </w:rPr>
        <w:br/>
        <w:t>Tale valore deve essere scelto accuratamente in quanto a celle grandi corrisponde una velocità di navigazione maggiore, ma una peggiore modellizzazione dell’ambiente che potrebbe ridurre sensibilmente gli spazi considerati sgombri da ostacoli. Al contrario a celle piccole corrisponde un ottima aderenza della mappa discretizzata all’ambiente reale, ma si riscontra un aumento del tempo di calcolo del percorso ottimo ed una navigazione più lenta.</w:t>
      </w:r>
      <w:r w:rsidR="006D5BB1">
        <w:rPr>
          <w:rFonts w:cs="Times New Roman"/>
        </w:rPr>
        <w:br/>
        <w:t>Per i test realizzati è stato assegnato un valore di 40 a questo parametro.</w:t>
      </w:r>
    </w:p>
    <w:p w:rsidR="00E04574" w:rsidRPr="00B10CCC" w:rsidRDefault="006D5BB1" w:rsidP="00700B22">
      <w:pPr>
        <w:rPr>
          <w:rFonts w:cs="Times New Roman"/>
        </w:rPr>
      </w:pPr>
      <w:r>
        <w:rPr>
          <w:rFonts w:cs="Times New Roman"/>
        </w:rPr>
        <w:t xml:space="preserve">Infine il parametro </w:t>
      </w:r>
      <w:r w:rsidRPr="006D5BB1">
        <w:rPr>
          <w:rFonts w:ascii="Courier New" w:hAnsi="Courier New" w:cs="Courier New"/>
        </w:rPr>
        <w:t>–</w:t>
      </w:r>
      <w:proofErr w:type="spellStart"/>
      <w:r w:rsidRPr="006D5BB1">
        <w:rPr>
          <w:rFonts w:ascii="Courier New" w:hAnsi="Courier New" w:cs="Courier New"/>
        </w:rPr>
        <w:t>rett</w:t>
      </w:r>
      <w:proofErr w:type="spellEnd"/>
      <w:r>
        <w:rPr>
          <w:rFonts w:cs="Times New Roman"/>
        </w:rPr>
        <w:t xml:space="preserve"> indica la volontà di eseguire o meno l’ottimizzazione dei tratti rettilinei del percorso (vedi paragrafo 3.5). Il valore 1 la abilita, lo 0 la disabilita. </w:t>
      </w:r>
      <w:r w:rsidR="00E04574">
        <w:rPr>
          <w:rFonts w:cs="Times New Roman"/>
        </w:rPr>
        <w:br/>
      </w:r>
    </w:p>
    <w:p w:rsidR="00700B22" w:rsidRDefault="00700B22" w:rsidP="00700B22">
      <w:pPr>
        <w:pStyle w:val="Titolo2"/>
        <w:tabs>
          <w:tab w:val="clear" w:pos="576"/>
          <w:tab w:val="num" w:pos="720"/>
        </w:tabs>
        <w:suppressAutoHyphens w:val="0"/>
      </w:pPr>
      <w:bookmarkStart w:id="25" w:name="_Toc443646780"/>
      <w:bookmarkStart w:id="26" w:name="_Toc329789637"/>
      <w:r>
        <w:t>Avvertenze</w:t>
      </w:r>
      <w:bookmarkEnd w:id="25"/>
      <w:bookmarkEnd w:id="26"/>
    </w:p>
    <w:p w:rsidR="0062657F" w:rsidRDefault="00CE6003" w:rsidP="00700B22">
      <w:r>
        <w:t xml:space="preserve">Di seguito si </w:t>
      </w:r>
      <w:r w:rsidR="0062657F">
        <w:t xml:space="preserve">descriveranno alcuni accorgimenti per testare in modo corretto il software nel laboratorio di robotica ARL sul robot </w:t>
      </w:r>
      <w:proofErr w:type="spellStart"/>
      <w:r w:rsidR="0062657F">
        <w:t>Tobor</w:t>
      </w:r>
      <w:proofErr w:type="spellEnd"/>
      <w:r w:rsidR="0062657F">
        <w:t>.</w:t>
      </w:r>
      <w:r w:rsidR="00E77F66">
        <w:br/>
      </w:r>
      <w:r w:rsidR="00E77F66">
        <w:br/>
        <w:t>Si suppone che la mappa del laboratorio (nominata “</w:t>
      </w:r>
      <w:proofErr w:type="spellStart"/>
      <w:r w:rsidR="00E77F66">
        <w:t>mappaARL.map</w:t>
      </w:r>
      <w:proofErr w:type="spellEnd"/>
      <w:r w:rsidR="00E77F66">
        <w:t>”) sia già stata creata. Per la procedura di creaz</w:t>
      </w:r>
      <w:r w:rsidR="005B06D0">
        <w:t>ione si rimanda alla lettura del riferimento bibliografi</w:t>
      </w:r>
      <w:r w:rsidR="005B06D0" w:rsidRPr="00190125">
        <w:t>co [</w:t>
      </w:r>
      <w:r w:rsidR="00190125" w:rsidRPr="00190125">
        <w:t>2</w:t>
      </w:r>
      <w:r w:rsidR="005B06D0" w:rsidRPr="00190125">
        <w:t>]</w:t>
      </w:r>
      <w:r w:rsidR="00190125">
        <w:t>.</w:t>
      </w:r>
    </w:p>
    <w:p w:rsidR="00E77F66" w:rsidRDefault="0062657F" w:rsidP="00700B22">
      <w:r>
        <w:t>Innanzitutto è necessario verificare che il robot, i suoi motori ed il calcolatore di b</w:t>
      </w:r>
      <w:r w:rsidR="00E77F66">
        <w:t>ordo siano accesi ed operativi.</w:t>
      </w:r>
    </w:p>
    <w:p w:rsidR="0062657F" w:rsidRDefault="00E77F66" w:rsidP="00700B22">
      <w:r>
        <w:t xml:space="preserve">Dal terminale del pc client </w:t>
      </w:r>
      <w:r w:rsidR="0062657F">
        <w:t xml:space="preserve">collegarsi </w:t>
      </w:r>
      <w:r>
        <w:t xml:space="preserve">via </w:t>
      </w:r>
      <w:proofErr w:type="spellStart"/>
      <w:r>
        <w:t>ssh</w:t>
      </w:r>
      <w:proofErr w:type="spellEnd"/>
      <w:r>
        <w:t xml:space="preserve"> al calcolatore di </w:t>
      </w:r>
      <w:proofErr w:type="spellStart"/>
      <w:r>
        <w:t>Tobor</w:t>
      </w:r>
      <w:proofErr w:type="spellEnd"/>
      <w:r>
        <w:t>:</w:t>
      </w:r>
    </w:p>
    <w:p w:rsidR="00E77F66" w:rsidRDefault="00E77F66" w:rsidP="00E77F66">
      <w:pPr>
        <w:spacing w:before="240" w:after="240"/>
        <w:rPr>
          <w:rFonts w:ascii="Courier New" w:hAnsi="Courier New" w:cs="Courier New"/>
        </w:rPr>
      </w:pPr>
      <w:r>
        <w:rPr>
          <w:rFonts w:ascii="Courier New" w:hAnsi="Courier New" w:cs="Courier New"/>
        </w:rPr>
        <w:t>$</w:t>
      </w:r>
      <w:r>
        <w:rPr>
          <w:rFonts w:ascii="Courier New" w:eastAsia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ssh</w:t>
      </w:r>
      <w:proofErr w:type="spellEnd"/>
      <w:r>
        <w:rPr>
          <w:rFonts w:ascii="Courier New" w:hAnsi="Courier New" w:cs="Courier New"/>
        </w:rPr>
        <w:t xml:space="preserve"> user@192.0.2.21</w:t>
      </w:r>
    </w:p>
    <w:p w:rsidR="00E77F66" w:rsidRDefault="00E77F66" w:rsidP="00E77F66">
      <w:pPr>
        <w:spacing w:before="240" w:after="240"/>
        <w:rPr>
          <w:rFonts w:cs="Times New Roman"/>
        </w:rPr>
      </w:pPr>
      <w:r>
        <w:rPr>
          <w:rFonts w:cs="Times New Roman"/>
        </w:rPr>
        <w:t>Quando richiesto inserire la password richiedendola a chi di competenza.</w:t>
      </w:r>
    </w:p>
    <w:p w:rsidR="00E77F66" w:rsidRDefault="00E77F66" w:rsidP="00E77F66">
      <w:pPr>
        <w:spacing w:before="240" w:after="240"/>
        <w:rPr>
          <w:rFonts w:cs="Times New Roman"/>
        </w:rPr>
      </w:pPr>
      <w:r>
        <w:rPr>
          <w:rFonts w:cs="Times New Roman"/>
        </w:rPr>
        <w:t>Successivamente</w:t>
      </w:r>
      <w:r w:rsidR="005B06D0">
        <w:rPr>
          <w:rFonts w:cs="Times New Roman"/>
        </w:rPr>
        <w:t>, una volta acceduti alla cartella contenente programma e mappa, eseguire il software digitando il</w:t>
      </w:r>
      <w:r>
        <w:rPr>
          <w:rFonts w:cs="Times New Roman"/>
        </w:rPr>
        <w:t xml:space="preserve"> comando</w:t>
      </w:r>
      <w:r w:rsidR="005B06D0">
        <w:rPr>
          <w:rFonts w:cs="Times New Roman"/>
        </w:rPr>
        <w:t>:</w:t>
      </w:r>
    </w:p>
    <w:p w:rsidR="005B06D0" w:rsidRDefault="005B06D0" w:rsidP="005B06D0">
      <w:pPr>
        <w:spacing w:before="240" w:after="240"/>
        <w:rPr>
          <w:rFonts w:ascii="Courier New" w:hAnsi="Courier New" w:cs="Courier New"/>
        </w:rPr>
      </w:pPr>
      <w:r>
        <w:rPr>
          <w:rFonts w:ascii="Courier New" w:hAnsi="Courier New" w:cs="Courier New"/>
        </w:rPr>
        <w:t>$</w:t>
      </w:r>
      <w:r>
        <w:rPr>
          <w:rFonts w:ascii="Courier New" w:eastAsia="Courier New" w:hAnsi="Courier New" w:cs="Courier New"/>
        </w:rPr>
        <w:t xml:space="preserve"> </w:t>
      </w:r>
      <w:r>
        <w:rPr>
          <w:rFonts w:ascii="Courier New" w:hAnsi="Courier New" w:cs="Courier New"/>
        </w:rPr>
        <w:t>./</w:t>
      </w:r>
      <w:proofErr w:type="spellStart"/>
      <w:r>
        <w:rPr>
          <w:rFonts w:ascii="Courier New" w:hAnsi="Courier New" w:cs="Courier New"/>
        </w:rPr>
        <w:t>NavigazioneOttima</w:t>
      </w:r>
      <w:proofErr w:type="spellEnd"/>
      <w:r>
        <w:rPr>
          <w:rFonts w:ascii="Courier New" w:hAnsi="Courier New" w:cs="Courier New"/>
        </w:rPr>
        <w:t xml:space="preserve"> –</w:t>
      </w:r>
      <w:proofErr w:type="spellStart"/>
      <w:r>
        <w:rPr>
          <w:rFonts w:ascii="Courier New" w:hAnsi="Courier New" w:cs="Courier New"/>
        </w:rPr>
        <w:t>rp</w:t>
      </w:r>
      <w:proofErr w:type="spellEnd"/>
      <w:r>
        <w:rPr>
          <w:rFonts w:ascii="Courier New" w:hAnsi="Courier New" w:cs="Courier New"/>
        </w:rPr>
        <w:t xml:space="preserve"> /</w:t>
      </w:r>
      <w:proofErr w:type="spellStart"/>
      <w:r>
        <w:rPr>
          <w:rFonts w:ascii="Courier New" w:hAnsi="Courier New" w:cs="Courier New"/>
        </w:rPr>
        <w:t>dev</w:t>
      </w:r>
      <w:proofErr w:type="spellEnd"/>
      <w:r>
        <w:rPr>
          <w:rFonts w:ascii="Courier New" w:hAnsi="Courier New" w:cs="Courier New"/>
        </w:rPr>
        <w:t>/ttyUSB0 –</w:t>
      </w:r>
      <w:proofErr w:type="spellStart"/>
      <w:r>
        <w:rPr>
          <w:rFonts w:ascii="Courier New" w:hAnsi="Courier New" w:cs="Courier New"/>
        </w:rPr>
        <w:t>laserType</w:t>
      </w:r>
      <w:proofErr w:type="spellEnd"/>
      <w:r>
        <w:rPr>
          <w:rFonts w:ascii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urg</w:t>
      </w:r>
      <w:proofErr w:type="spellEnd"/>
      <w:r>
        <w:rPr>
          <w:rFonts w:ascii="Courier New" w:hAnsi="Courier New" w:cs="Courier New"/>
        </w:rPr>
        <w:t xml:space="preserve"> –</w:t>
      </w:r>
      <w:proofErr w:type="spellStart"/>
      <w:r>
        <w:rPr>
          <w:rFonts w:ascii="Courier New" w:hAnsi="Courier New" w:cs="Courier New"/>
        </w:rPr>
        <w:t>lp</w:t>
      </w:r>
      <w:proofErr w:type="spellEnd"/>
      <w:r>
        <w:rPr>
          <w:rFonts w:ascii="Courier New" w:hAnsi="Courier New" w:cs="Courier New"/>
        </w:rPr>
        <w:t xml:space="preserve"> /</w:t>
      </w:r>
      <w:proofErr w:type="spellStart"/>
      <w:r>
        <w:rPr>
          <w:rFonts w:ascii="Courier New" w:hAnsi="Courier New" w:cs="Courier New"/>
        </w:rPr>
        <w:t>dev</w:t>
      </w:r>
      <w:proofErr w:type="spellEnd"/>
      <w:r>
        <w:rPr>
          <w:rFonts w:ascii="Courier New" w:hAnsi="Courier New" w:cs="Courier New"/>
        </w:rPr>
        <w:t>/ttyACM0 –</w:t>
      </w:r>
      <w:proofErr w:type="spellStart"/>
      <w:r>
        <w:rPr>
          <w:rFonts w:ascii="Courier New" w:hAnsi="Courier New" w:cs="Courier New"/>
        </w:rPr>
        <w:t>map</w:t>
      </w:r>
      <w:proofErr w:type="spellEnd"/>
      <w:r>
        <w:rPr>
          <w:rFonts w:ascii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mappaARL.map</w:t>
      </w:r>
      <w:proofErr w:type="spellEnd"/>
      <w:r>
        <w:rPr>
          <w:rFonts w:ascii="Courier New" w:hAnsi="Courier New" w:cs="Courier New"/>
        </w:rPr>
        <w:t xml:space="preserve"> –</w:t>
      </w:r>
      <w:proofErr w:type="spellStart"/>
      <w:r>
        <w:rPr>
          <w:rFonts w:ascii="Courier New" w:hAnsi="Courier New" w:cs="Courier New"/>
        </w:rPr>
        <w:t>xDest</w:t>
      </w:r>
      <w:proofErr w:type="spellEnd"/>
      <w:r>
        <w:rPr>
          <w:rFonts w:ascii="Courier New" w:hAnsi="Courier New" w:cs="Courier New"/>
        </w:rPr>
        <w:t xml:space="preserve"> 3000 –</w:t>
      </w:r>
      <w:proofErr w:type="spellStart"/>
      <w:r>
        <w:rPr>
          <w:rFonts w:ascii="Courier New" w:hAnsi="Courier New" w:cs="Courier New"/>
        </w:rPr>
        <w:t>yDest</w:t>
      </w:r>
      <w:proofErr w:type="spellEnd"/>
      <w:r>
        <w:rPr>
          <w:rFonts w:ascii="Courier New" w:hAnsi="Courier New" w:cs="Courier New"/>
        </w:rPr>
        <w:t xml:space="preserve"> -1000 –</w:t>
      </w:r>
      <w:proofErr w:type="spellStart"/>
      <w:r>
        <w:rPr>
          <w:rFonts w:ascii="Courier New" w:hAnsi="Courier New" w:cs="Courier New"/>
        </w:rPr>
        <w:t>rett</w:t>
      </w:r>
      <w:proofErr w:type="spellEnd"/>
      <w:r>
        <w:rPr>
          <w:rFonts w:ascii="Courier New" w:hAnsi="Courier New" w:cs="Courier New"/>
        </w:rPr>
        <w:t xml:space="preserve"> 1 –cella 40</w:t>
      </w:r>
    </w:p>
    <w:p w:rsidR="007C3516" w:rsidRDefault="005B06D0" w:rsidP="005B06D0">
      <w:pPr>
        <w:spacing w:before="240" w:after="240"/>
        <w:rPr>
          <w:rFonts w:cs="Times New Roman"/>
        </w:rPr>
      </w:pPr>
      <w:r>
        <w:rPr>
          <w:rFonts w:cs="Times New Roman"/>
        </w:rPr>
        <w:t xml:space="preserve">Esso permette la navigazione verso il goal posizionato in (3000,-1000) sulla mappa </w:t>
      </w:r>
      <w:r w:rsidR="007C3516">
        <w:rPr>
          <w:rFonts w:cs="Times New Roman"/>
        </w:rPr>
        <w:t>“</w:t>
      </w:r>
      <w:proofErr w:type="spellStart"/>
      <w:r>
        <w:rPr>
          <w:rFonts w:cs="Times New Roman"/>
        </w:rPr>
        <w:t>mappaARL.map</w:t>
      </w:r>
      <w:proofErr w:type="spellEnd"/>
      <w:r w:rsidR="007C3516">
        <w:rPr>
          <w:rFonts w:cs="Times New Roman"/>
        </w:rPr>
        <w:t>”</w:t>
      </w:r>
      <w:r>
        <w:rPr>
          <w:rFonts w:cs="Times New Roman"/>
        </w:rPr>
        <w:t xml:space="preserve"> discretizzata in celle di 40mm, ottimizzando i percorsi rettilinei.</w:t>
      </w:r>
    </w:p>
    <w:p w:rsidR="007C3516" w:rsidRPr="005B06D0" w:rsidRDefault="007C3516" w:rsidP="005B06D0">
      <w:pPr>
        <w:spacing w:before="240" w:after="240"/>
        <w:rPr>
          <w:rFonts w:cs="Times New Roman"/>
        </w:rPr>
      </w:pPr>
      <w:r w:rsidRPr="00BA1C89">
        <w:rPr>
          <w:rFonts w:cs="Times New Roman"/>
        </w:rPr>
        <w:lastRenderedPageBreak/>
        <w:t xml:space="preserve">Utilizzando un altro terminale aprire </w:t>
      </w:r>
      <w:proofErr w:type="spellStart"/>
      <w:r w:rsidRPr="00BA1C89">
        <w:rPr>
          <w:rFonts w:cs="Times New Roman"/>
        </w:rPr>
        <w:t>MobileEyes</w:t>
      </w:r>
      <w:proofErr w:type="spellEnd"/>
      <w:r w:rsidRPr="00BA1C89">
        <w:rPr>
          <w:rFonts w:cs="Times New Roman"/>
        </w:rPr>
        <w:t>, inserire i dati richiesti (</w:t>
      </w:r>
      <w:proofErr w:type="spellStart"/>
      <w:r w:rsidRPr="00BA1C89">
        <w:rPr>
          <w:rFonts w:cs="Times New Roman"/>
        </w:rPr>
        <w:t>host</w:t>
      </w:r>
      <w:proofErr w:type="spellEnd"/>
      <w:r w:rsidRPr="00BA1C89">
        <w:rPr>
          <w:rFonts w:cs="Times New Roman"/>
        </w:rPr>
        <w:t xml:space="preserve">: 192.0.2.21, username: </w:t>
      </w:r>
      <w:proofErr w:type="spellStart"/>
      <w:r w:rsidRPr="00BA1C89">
        <w:rPr>
          <w:rFonts w:cs="Times New Roman"/>
        </w:rPr>
        <w:t>user</w:t>
      </w:r>
      <w:proofErr w:type="spellEnd"/>
      <w:r w:rsidRPr="00BA1C89">
        <w:rPr>
          <w:rFonts w:cs="Times New Roman"/>
        </w:rPr>
        <w:t xml:space="preserve">, password: la stessa del </w:t>
      </w:r>
      <w:proofErr w:type="spellStart"/>
      <w:r w:rsidRPr="00BA1C89">
        <w:rPr>
          <w:rFonts w:cs="Times New Roman"/>
        </w:rPr>
        <w:t>ssh</w:t>
      </w:r>
      <w:proofErr w:type="spellEnd"/>
      <w:r w:rsidRPr="00BA1C89">
        <w:rPr>
          <w:rFonts w:cs="Times New Roman"/>
        </w:rPr>
        <w:t>) e “aiutare” il robot nella localizzazione attraverso il comando “</w:t>
      </w:r>
      <w:proofErr w:type="spellStart"/>
      <w:r w:rsidR="00BA1C89" w:rsidRPr="00BA1C89">
        <w:rPr>
          <w:rFonts w:cs="Times New Roman"/>
        </w:rPr>
        <w:t>L</w:t>
      </w:r>
      <w:r w:rsidRPr="00BA1C89">
        <w:rPr>
          <w:rFonts w:cs="Times New Roman"/>
        </w:rPr>
        <w:t>ocalize</w:t>
      </w:r>
      <w:proofErr w:type="spellEnd"/>
      <w:r w:rsidRPr="00BA1C89">
        <w:rPr>
          <w:rFonts w:cs="Times New Roman"/>
        </w:rPr>
        <w:t xml:space="preserve"> to </w:t>
      </w:r>
      <w:r w:rsidR="00BA1C89" w:rsidRPr="00BA1C89">
        <w:rPr>
          <w:rFonts w:cs="Times New Roman"/>
        </w:rPr>
        <w:t>P</w:t>
      </w:r>
      <w:r w:rsidRPr="00BA1C89">
        <w:rPr>
          <w:rFonts w:cs="Times New Roman"/>
        </w:rPr>
        <w:t>oint”.</w:t>
      </w:r>
    </w:p>
    <w:p w:rsidR="00586E61" w:rsidRPr="007C3516" w:rsidRDefault="007C3516" w:rsidP="007C3516">
      <w:pPr>
        <w:spacing w:before="240" w:after="240"/>
        <w:rPr>
          <w:rFonts w:cs="Times New Roman"/>
        </w:rPr>
      </w:pPr>
      <w:r>
        <w:rPr>
          <w:rFonts w:cs="Times New Roman"/>
        </w:rPr>
        <w:t>Questo è utile perché la localizzazione autonoma è molto dispendiosa in termini di tempo.</w:t>
      </w:r>
    </w:p>
    <w:p w:rsidR="00586E61" w:rsidRDefault="00586E61" w:rsidP="0080467F"/>
    <w:p w:rsidR="001A703A" w:rsidRDefault="001A703A">
      <w:pPr>
        <w:pStyle w:val="Titolo1"/>
        <w:tabs>
          <w:tab w:val="left" w:pos="432"/>
        </w:tabs>
      </w:pPr>
      <w:bookmarkStart w:id="27" w:name="_Toc329789638"/>
      <w:r>
        <w:t>Conclusioni e sviluppi futuri</w:t>
      </w:r>
      <w:bookmarkEnd w:id="27"/>
    </w:p>
    <w:p w:rsidR="00EC6BF5" w:rsidRDefault="00EC6BF5" w:rsidP="006778A5">
      <w:r>
        <w:t>L’elaborato ha raggiunto gli obiettivi prefissati di creazione della mappa, localizzazione del robot all’interno di essa, pianificazione di un percorso ottimale verso un punto desiderato e conseguente raggiungimento dello stesso.</w:t>
      </w:r>
    </w:p>
    <w:p w:rsidR="00F04A58" w:rsidRDefault="00EC6BF5" w:rsidP="006778A5">
      <w:r>
        <w:t xml:space="preserve">Lo sviluppo del programma ha permesso di applicare le conoscenze teoriche apprese a lezione. Tra i principali concetti applicati si ricordano per la parte concettuale la discretizzazione dell’ambiente in celle occupate e libere, </w:t>
      </w:r>
      <w:r w:rsidR="00F04A58">
        <w:t xml:space="preserve">il </w:t>
      </w:r>
      <w:proofErr w:type="spellStart"/>
      <w:r w:rsidR="00F04A58">
        <w:t>region</w:t>
      </w:r>
      <w:proofErr w:type="spellEnd"/>
      <w:r w:rsidR="00F04A58">
        <w:t xml:space="preserve"> </w:t>
      </w:r>
      <w:proofErr w:type="spellStart"/>
      <w:r w:rsidR="00F04A58">
        <w:t>growing</w:t>
      </w:r>
      <w:proofErr w:type="spellEnd"/>
      <w:r w:rsidR="00F04A58">
        <w:t xml:space="preserve"> nonché la tecnica dell’algoritmo A* studiata nel corso di intelligenza artificiale. Aspetti più pratici approfonditi sono stati l’utilizzo delle </w:t>
      </w:r>
      <w:proofErr w:type="spellStart"/>
      <w:r w:rsidR="00F04A58">
        <w:t>action</w:t>
      </w:r>
      <w:proofErr w:type="spellEnd"/>
      <w:r w:rsidR="00F04A58">
        <w:t xml:space="preserve"> applicate agli </w:t>
      </w:r>
      <w:proofErr w:type="spellStart"/>
      <w:r w:rsidR="00F04A58">
        <w:t>actionGroup</w:t>
      </w:r>
      <w:proofErr w:type="spellEnd"/>
      <w:r w:rsidR="00F04A58">
        <w:t xml:space="preserve"> (in particolare il “</w:t>
      </w:r>
      <w:proofErr w:type="spellStart"/>
      <w:r w:rsidR="00F04A58">
        <w:t>wander</w:t>
      </w:r>
      <w:proofErr w:type="spellEnd"/>
      <w:r w:rsidR="00F04A58">
        <w:t>” e la successiva navigazione implementata), l’utilizzo d</w:t>
      </w:r>
      <w:r w:rsidR="00190125">
        <w:t>elle librerie per robot mobili,</w:t>
      </w:r>
      <w:r w:rsidR="00F04A58">
        <w:t xml:space="preserve"> i </w:t>
      </w:r>
      <w:proofErr w:type="spellStart"/>
      <w:r w:rsidR="00F04A58">
        <w:t>tool</w:t>
      </w:r>
      <w:proofErr w:type="spellEnd"/>
      <w:r w:rsidR="00F04A58">
        <w:t xml:space="preserve"> di supporto come </w:t>
      </w:r>
      <w:proofErr w:type="spellStart"/>
      <w:r w:rsidR="00F04A58">
        <w:t>MobileEyes</w:t>
      </w:r>
      <w:proofErr w:type="spellEnd"/>
      <w:r w:rsidR="00190125">
        <w:t xml:space="preserve"> ed</w:t>
      </w:r>
      <w:r w:rsidR="00F04A58">
        <w:t xml:space="preserve"> i limiti dei diversi tipi di sensore. </w:t>
      </w:r>
    </w:p>
    <w:p w:rsidR="00EC6BF5" w:rsidRDefault="00F04A58" w:rsidP="006778A5">
      <w:r>
        <w:t xml:space="preserve">Aver seguito il corso ha aiutato a discriminare tra le possibili vie implementative, </w:t>
      </w:r>
      <w:r w:rsidR="00190125">
        <w:t xml:space="preserve">scegliendo </w:t>
      </w:r>
      <w:r>
        <w:t xml:space="preserve">le più funzionali per gli obiettivi posti. Ad esempio si è preferito far ricorso al metodo </w:t>
      </w:r>
      <w:proofErr w:type="spellStart"/>
      <w:r w:rsidR="00FD400A">
        <w:t>ArActionGoTo</w:t>
      </w:r>
      <w:proofErr w:type="spellEnd"/>
      <w:r w:rsidR="00FD400A">
        <w:t xml:space="preserve"> </w:t>
      </w:r>
      <w:r>
        <w:t>per passare da una cella alla successiva lungo il percorso ottimo invece che, nota la dimensione della stessa, dare al robot una successione di movimenti di lunghezza prestabilita.</w:t>
      </w:r>
      <w:r w:rsidR="00FD400A">
        <w:t xml:space="preserve"> Questo perché la seconda scelta avrebbe portato all’accumulo di errori tipico dei robot mobili.</w:t>
      </w:r>
    </w:p>
    <w:p w:rsidR="0030171C" w:rsidRDefault="0030171C" w:rsidP="006778A5">
      <w:r>
        <w:t>Le sessioni di laboratorio hanno confermato quanto detto a lezione sullo scostamento tra comportamento simulato e realtà. Spesso infatti ci si è trovati in situazioni dove comportamenti corretti a livello teorico non trovavano riscontro nell’applicazione pratica.</w:t>
      </w:r>
    </w:p>
    <w:p w:rsidR="00F137F0" w:rsidRDefault="00F137F0" w:rsidP="006778A5">
      <w:r>
        <w:t xml:space="preserve">I possibili sviluppi futuri riguardano l’estensione del funzionamento del software in ambienti dinamici. Può essere infatti interessante che il robot possa </w:t>
      </w:r>
      <w:r w:rsidR="00190125">
        <w:t>individuare</w:t>
      </w:r>
      <w:r>
        <w:t xml:space="preserve"> nuovi ostacoli durante la navigazione lungo il percorso ottimo e ricalcolare questo alla luce delle nuove rilevazioni.</w:t>
      </w:r>
      <w:r w:rsidR="00F96760">
        <w:t xml:space="preserve"> Il focus del progetto non è stato posto sul meccanismo di localizzazione (per il quale è stato utilizzato l’algoritmo implementato in ARNL), tuttavia può essere uno spunto l’ottimizzazione di questo per rendere più veloce ed efficace questa fase iniziale.</w:t>
      </w:r>
    </w:p>
    <w:p w:rsidR="001A5A18" w:rsidRDefault="001A5A18">
      <w:pPr>
        <w:suppressAutoHyphens w:val="0"/>
        <w:spacing w:before="0"/>
        <w:jc w:val="left"/>
        <w:rPr>
          <w:rFonts w:ascii="Helvetica" w:hAnsi="Helvetica"/>
          <w:b/>
          <w:kern w:val="1"/>
          <w:sz w:val="28"/>
        </w:rPr>
      </w:pPr>
      <w:r>
        <w:br w:type="page"/>
      </w:r>
    </w:p>
    <w:p w:rsidR="001A5A18" w:rsidRDefault="001A5A18" w:rsidP="001A5A18">
      <w:pPr>
        <w:pStyle w:val="Titolo1"/>
        <w:numPr>
          <w:ilvl w:val="0"/>
          <w:numId w:val="0"/>
        </w:numPr>
        <w:tabs>
          <w:tab w:val="left" w:pos="432"/>
        </w:tabs>
      </w:pPr>
      <w:bookmarkStart w:id="28" w:name="_Toc329789639"/>
      <w:r>
        <w:lastRenderedPageBreak/>
        <w:t>Bibliografia</w:t>
      </w:r>
      <w:bookmarkEnd w:id="28"/>
    </w:p>
    <w:p w:rsidR="001A5A18" w:rsidRPr="00427CBC" w:rsidRDefault="00F34FF7" w:rsidP="001A5A18">
      <w:pPr>
        <w:pStyle w:val="biblio"/>
        <w:tabs>
          <w:tab w:val="left" w:pos="567"/>
        </w:tabs>
        <w:ind w:left="567" w:hanging="567"/>
        <w:rPr>
          <w:lang w:val="en-US"/>
        </w:rPr>
      </w:pPr>
      <w:proofErr w:type="spellStart"/>
      <w:r w:rsidRPr="00427CBC">
        <w:rPr>
          <w:lang w:val="en-US"/>
        </w:rPr>
        <w:t>Russel</w:t>
      </w:r>
      <w:proofErr w:type="spellEnd"/>
      <w:r w:rsidRPr="00427CBC">
        <w:rPr>
          <w:lang w:val="en-US"/>
        </w:rPr>
        <w:t>, S</w:t>
      </w:r>
      <w:r w:rsidR="001A5A18" w:rsidRPr="00427CBC">
        <w:rPr>
          <w:lang w:val="en-US"/>
        </w:rPr>
        <w:t>.</w:t>
      </w:r>
      <w:r w:rsidRPr="00427CBC">
        <w:rPr>
          <w:lang w:val="en-US"/>
        </w:rPr>
        <w:t xml:space="preserve">, </w:t>
      </w:r>
      <w:proofErr w:type="spellStart"/>
      <w:r w:rsidRPr="00427CBC">
        <w:rPr>
          <w:lang w:val="en-US"/>
        </w:rPr>
        <w:t>Norvig</w:t>
      </w:r>
      <w:proofErr w:type="spellEnd"/>
      <w:r w:rsidRPr="00427CBC">
        <w:rPr>
          <w:lang w:val="en-US"/>
        </w:rPr>
        <w:t>, P.</w:t>
      </w:r>
      <w:r w:rsidR="001A5A18" w:rsidRPr="00427CBC">
        <w:rPr>
          <w:lang w:val="en-US"/>
        </w:rPr>
        <w:t>: “</w:t>
      </w:r>
      <w:r w:rsidRPr="00427CBC">
        <w:rPr>
          <w:lang w:val="en-US"/>
        </w:rPr>
        <w:t>Artificial Intelligence: A Modern Approach (3rd Edition)</w:t>
      </w:r>
      <w:r w:rsidR="00427CBC" w:rsidRPr="00427CBC">
        <w:rPr>
          <w:lang w:val="en-US"/>
        </w:rPr>
        <w:t>”, Prentice Hall</w:t>
      </w:r>
      <w:r w:rsidRPr="00427CBC">
        <w:rPr>
          <w:lang w:val="en-US"/>
        </w:rPr>
        <w:t xml:space="preserve">, </w:t>
      </w:r>
      <w:proofErr w:type="spellStart"/>
      <w:r w:rsidRPr="00427CBC">
        <w:rPr>
          <w:lang w:val="en-US"/>
        </w:rPr>
        <w:t>dicembre</w:t>
      </w:r>
      <w:proofErr w:type="spellEnd"/>
      <w:r w:rsidRPr="00427CBC">
        <w:rPr>
          <w:lang w:val="en-US"/>
        </w:rPr>
        <w:t xml:space="preserve"> 2009</w:t>
      </w:r>
      <w:r w:rsidR="001A5A18" w:rsidRPr="00427CBC">
        <w:rPr>
          <w:lang w:val="en-US"/>
        </w:rPr>
        <w:t>.</w:t>
      </w:r>
    </w:p>
    <w:p w:rsidR="00A31010" w:rsidRDefault="00F34FF7" w:rsidP="00A31010">
      <w:pPr>
        <w:pStyle w:val="biblio"/>
        <w:tabs>
          <w:tab w:val="left" w:pos="567"/>
        </w:tabs>
        <w:ind w:left="567" w:hanging="567"/>
      </w:pPr>
      <w:proofErr w:type="spellStart"/>
      <w:r>
        <w:t>Cerutti</w:t>
      </w:r>
      <w:proofErr w:type="spellEnd"/>
      <w:r w:rsidR="001A5A18">
        <w:t xml:space="preserve">, </w:t>
      </w:r>
      <w:r>
        <w:t>B</w:t>
      </w:r>
      <w:r w:rsidR="001A5A18">
        <w:t xml:space="preserve">., </w:t>
      </w:r>
      <w:proofErr w:type="spellStart"/>
      <w:r>
        <w:t>Ducoli</w:t>
      </w:r>
      <w:proofErr w:type="spellEnd"/>
      <w:r w:rsidR="001A5A18">
        <w:t xml:space="preserve">, </w:t>
      </w:r>
      <w:r>
        <w:t>F</w:t>
      </w:r>
      <w:r w:rsidR="001A5A18">
        <w:t>.</w:t>
      </w:r>
      <w:r>
        <w:t>, Lombardi, L., Rizzardi, E.</w:t>
      </w:r>
      <w:r w:rsidR="001A5A18">
        <w:t>: “</w:t>
      </w:r>
      <w:r>
        <w:t xml:space="preserve">Creazione nuove mappe del laboratorio con </w:t>
      </w:r>
      <w:proofErr w:type="spellStart"/>
      <w:r>
        <w:t>Tobor</w:t>
      </w:r>
      <w:proofErr w:type="spellEnd"/>
      <w:r>
        <w:t>”</w:t>
      </w:r>
      <w:r w:rsidR="001A5A18">
        <w:t xml:space="preserve">, </w:t>
      </w:r>
      <w:r>
        <w:t>febbraio</w:t>
      </w:r>
      <w:r w:rsidR="001A5A18">
        <w:t xml:space="preserve"> 20</w:t>
      </w:r>
      <w:r>
        <w:t>12</w:t>
      </w:r>
      <w:r w:rsidR="001A5A18">
        <w:t>.</w:t>
      </w:r>
      <w:r w:rsidR="00A31010" w:rsidRPr="00A31010">
        <w:t xml:space="preserve"> </w:t>
      </w:r>
      <w:hyperlink r:id="rId24" w:history="1">
        <w:r w:rsidR="00A31010" w:rsidRPr="00A31010">
          <w:rPr>
            <w:rStyle w:val="Collegamentoipertestuale"/>
          </w:rPr>
          <w:t>http://www.ing.unibs.it/%7Earl/docs/projects/Nav_26.pdf</w:t>
        </w:r>
      </w:hyperlink>
    </w:p>
    <w:p w:rsidR="00F34FF7" w:rsidRPr="00A31010" w:rsidRDefault="00F34FF7" w:rsidP="006778A5">
      <w:pPr>
        <w:pStyle w:val="biblio"/>
        <w:tabs>
          <w:tab w:val="left" w:pos="567"/>
        </w:tabs>
        <w:ind w:left="567" w:hanging="567"/>
        <w:rPr>
          <w:lang w:val="en-US"/>
        </w:rPr>
      </w:pPr>
      <w:r w:rsidRPr="00A31010">
        <w:rPr>
          <w:lang w:val="en-US"/>
        </w:rPr>
        <w:t>ARIA Developer’s Reference Manual:</w:t>
      </w:r>
      <w:r w:rsidRPr="00A31010">
        <w:rPr>
          <w:lang w:val="en-US"/>
        </w:rPr>
        <w:tab/>
        <w:t xml:space="preserve"> </w:t>
      </w:r>
      <w:hyperlink r:id="rId25" w:history="1">
        <w:r w:rsidRPr="00A31010">
          <w:rPr>
            <w:rStyle w:val="Collegamentoipertestuale"/>
            <w:lang w:val="en-US"/>
          </w:rPr>
          <w:t>http://www.ing.unibs.it/~arl/docs/documentation/Aria%20documentation/Current/</w:t>
        </w:r>
      </w:hyperlink>
    </w:p>
    <w:p w:rsidR="00F34FF7" w:rsidRPr="00F34FF7" w:rsidRDefault="00F34FF7" w:rsidP="006778A5">
      <w:pPr>
        <w:pStyle w:val="biblio"/>
        <w:tabs>
          <w:tab w:val="left" w:pos="567"/>
        </w:tabs>
        <w:ind w:left="567" w:hanging="567"/>
        <w:rPr>
          <w:lang w:val="en-US"/>
        </w:rPr>
      </w:pPr>
      <w:r w:rsidRPr="00F34FF7">
        <w:rPr>
          <w:lang w:val="en-US"/>
        </w:rPr>
        <w:t>AR</w:t>
      </w:r>
      <w:r>
        <w:rPr>
          <w:lang w:val="en-US"/>
        </w:rPr>
        <w:t>NL</w:t>
      </w:r>
      <w:r w:rsidRPr="00F34FF7">
        <w:rPr>
          <w:lang w:val="en-US"/>
        </w:rPr>
        <w:t xml:space="preserve"> Developer’s Reference Manual:</w:t>
      </w:r>
      <w:r>
        <w:rPr>
          <w:lang w:val="en-US"/>
        </w:rPr>
        <w:tab/>
        <w:t xml:space="preserve"> </w:t>
      </w:r>
      <w:hyperlink r:id="rId26" w:history="1">
        <w:r w:rsidRPr="00B21845">
          <w:rPr>
            <w:rStyle w:val="Collegamentoipertestuale"/>
            <w:lang w:val="en-US"/>
          </w:rPr>
          <w:t>http://www.ing.unibs.it/~arl/docs/documentation/Aria%20documentation/Current/BaseArnl-Reference/</w:t>
        </w:r>
      </w:hyperlink>
      <w:r>
        <w:rPr>
          <w:lang w:val="en-US"/>
        </w:rPr>
        <w:t xml:space="preserve"> </w:t>
      </w:r>
    </w:p>
    <w:p w:rsidR="004B7E13" w:rsidRPr="00F34FF7" w:rsidRDefault="004B7E13">
      <w:pPr>
        <w:suppressAutoHyphens w:val="0"/>
        <w:spacing w:before="0"/>
        <w:jc w:val="left"/>
        <w:rPr>
          <w:rFonts w:ascii="Helvetica" w:hAnsi="Helvetica"/>
          <w:b/>
          <w:kern w:val="1"/>
          <w:sz w:val="28"/>
          <w:lang w:val="en-US"/>
        </w:rPr>
      </w:pPr>
      <w:r w:rsidRPr="00F34FF7">
        <w:rPr>
          <w:lang w:val="en-US"/>
        </w:rPr>
        <w:br w:type="page"/>
      </w:r>
    </w:p>
    <w:p w:rsidR="001A5A18" w:rsidRDefault="001A5A18" w:rsidP="001A5A18">
      <w:pPr>
        <w:pStyle w:val="Titolo1"/>
        <w:numPr>
          <w:ilvl w:val="0"/>
          <w:numId w:val="0"/>
        </w:numPr>
        <w:tabs>
          <w:tab w:val="left" w:pos="432"/>
        </w:tabs>
      </w:pPr>
      <w:bookmarkStart w:id="29" w:name="_Toc329789640"/>
      <w:r>
        <w:lastRenderedPageBreak/>
        <w:t>Appendice A:</w:t>
      </w:r>
      <w:bookmarkEnd w:id="29"/>
      <w:r>
        <w:t xml:space="preserve"> </w:t>
      </w:r>
    </w:p>
    <w:p w:rsidR="001A5A18" w:rsidRDefault="001A5A18" w:rsidP="00AD1307">
      <w:pPr>
        <w:rPr>
          <w:rFonts w:cs="Times New Roman"/>
        </w:rPr>
      </w:pPr>
      <w:r w:rsidRPr="007038D0">
        <w:rPr>
          <w:rFonts w:cs="Times New Roman"/>
        </w:rPr>
        <w:t xml:space="preserve">Di </w:t>
      </w:r>
      <w:r>
        <w:rPr>
          <w:rFonts w:cs="Times New Roman"/>
        </w:rPr>
        <w:t xml:space="preserve">seguito è esposto un esempio di esecuzione dell’algoritmo A* per la ricerca del goal G e del percorso ottimo dal punto di partenza S. Si considera la mappa riportata in figura A.1, in cui le celle nere rappresentano ostacoli. I numeri nelle celle libere rappresentano i valori dell’euristica h, che calcola la distanza euclidea tra la cella in esame e il goal, ne considera la parte intera inferiore e moltiplica per 10 (è l’euristica usata nel progetto, già esposta </w:t>
      </w:r>
      <w:r w:rsidR="00FD11EC">
        <w:rPr>
          <w:rFonts w:cs="Times New Roman"/>
        </w:rPr>
        <w:t>nel paragrafo 3.4</w:t>
      </w:r>
      <w:r>
        <w:rPr>
          <w:rFonts w:cs="Times New Roman"/>
        </w:rPr>
        <w:t>). Anche il costo del cammino da una cella alla successiva è lo stesso usato nel progetto, ovvero 10 per gli spostamenti verticali e orizzontali e 14 per gli spostamenti in diagonale. Il valore di f è calcolato come la somma di g (costo sostenuto nel cammino dalla cella S alla cella corrente) e h (l’euristica).</w:t>
      </w:r>
    </w:p>
    <w:p w:rsidR="001A5A18" w:rsidRDefault="001A5A18" w:rsidP="00AD1307">
      <w:pPr>
        <w:rPr>
          <w:rFonts w:cs="Times New Roman"/>
        </w:rPr>
      </w:pPr>
      <w:r>
        <w:rPr>
          <w:rFonts w:cs="Times New Roman"/>
        </w:rPr>
        <w:t>La tabella mostra per ogni passo dell’algoritmo i nodi (celle) già esplorati e quelli nella “frontiera”, cioè i prossimi nodi da esplorare. Per ogni nodo si tiene traccia sia del valore di f = g + h di quando è stato inserito nella frontiera, sia del nodo che lo precede nel percorso (indicato con “</w:t>
      </w:r>
      <w:proofErr w:type="spellStart"/>
      <w:r>
        <w:rPr>
          <w:rFonts w:cs="Times New Roman"/>
        </w:rPr>
        <w:t>predec</w:t>
      </w:r>
      <w:proofErr w:type="spellEnd"/>
      <w:r>
        <w:rPr>
          <w:rFonts w:cs="Times New Roman"/>
        </w:rPr>
        <w:t>” nella tabella). I nodi esplorati sono visualizzati in verde, mentre quelli della frontiera sono in viola.</w:t>
      </w:r>
    </w:p>
    <w:p w:rsidR="001A5A18" w:rsidRDefault="001A5A18" w:rsidP="00AD1307">
      <w:pPr>
        <w:rPr>
          <w:rFonts w:cs="Times New Roman"/>
        </w:rPr>
      </w:pPr>
    </w:p>
    <w:p w:rsidR="001A5A18" w:rsidRDefault="001A5A18" w:rsidP="00AD1307">
      <w:pPr>
        <w:rPr>
          <w:rFonts w:cs="Times New Roman"/>
        </w:rPr>
      </w:pPr>
    </w:p>
    <w:p w:rsidR="001A5A18" w:rsidRDefault="001A5A18" w:rsidP="00AD1307">
      <w:pPr>
        <w:keepNext/>
        <w:jc w:val="center"/>
      </w:pPr>
      <w:r>
        <w:rPr>
          <w:rFonts w:cs="Times New Roman"/>
          <w:noProof/>
          <w:lang w:eastAsia="it-IT"/>
        </w:rPr>
        <w:drawing>
          <wp:inline distT="0" distB="0" distL="0" distR="0" wp14:anchorId="227298DA" wp14:editId="215EAF53">
            <wp:extent cx="2571750" cy="1850216"/>
            <wp:effectExtent l="0" t="0" r="0" b="0"/>
            <wp:docPr id="265" name="Immagin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502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5A18" w:rsidRDefault="001A5A18" w:rsidP="00AD1307">
      <w:pPr>
        <w:keepNext/>
        <w:jc w:val="center"/>
      </w:pPr>
    </w:p>
    <w:p w:rsidR="001A5A18" w:rsidRPr="00992817" w:rsidRDefault="001A5A18" w:rsidP="00AD1307">
      <w:pPr>
        <w:jc w:val="center"/>
        <w:rPr>
          <w:rFonts w:cs="Times New Roman"/>
          <w:b/>
          <w:sz w:val="16"/>
          <w:szCs w:val="16"/>
        </w:rPr>
      </w:pPr>
      <w:r w:rsidRPr="00992817">
        <w:rPr>
          <w:rFonts w:cs="Times New Roman"/>
          <w:b/>
          <w:sz w:val="16"/>
          <w:szCs w:val="16"/>
        </w:rPr>
        <w:t>Figura A.</w:t>
      </w:r>
      <w:r w:rsidR="005041C9" w:rsidRPr="00992817">
        <w:rPr>
          <w:rFonts w:cs="Times New Roman"/>
          <w:b/>
          <w:sz w:val="16"/>
          <w:szCs w:val="16"/>
        </w:rPr>
        <w:fldChar w:fldCharType="begin"/>
      </w:r>
      <w:r w:rsidRPr="00992817">
        <w:rPr>
          <w:rFonts w:cs="Times New Roman"/>
          <w:b/>
          <w:sz w:val="16"/>
          <w:szCs w:val="16"/>
        </w:rPr>
        <w:instrText xml:space="preserve"> SEQ Figura_A. \* ARABIC </w:instrText>
      </w:r>
      <w:r w:rsidR="005041C9" w:rsidRPr="00992817">
        <w:rPr>
          <w:rFonts w:cs="Times New Roman"/>
          <w:b/>
          <w:sz w:val="16"/>
          <w:szCs w:val="16"/>
        </w:rPr>
        <w:fldChar w:fldCharType="separate"/>
      </w:r>
      <w:r w:rsidR="000A5CCF">
        <w:rPr>
          <w:rFonts w:cs="Times New Roman"/>
          <w:b/>
          <w:noProof/>
          <w:sz w:val="16"/>
          <w:szCs w:val="16"/>
        </w:rPr>
        <w:t>1</w:t>
      </w:r>
      <w:r w:rsidR="005041C9" w:rsidRPr="00992817">
        <w:rPr>
          <w:rFonts w:cs="Times New Roman"/>
          <w:b/>
          <w:sz w:val="16"/>
          <w:szCs w:val="16"/>
        </w:rPr>
        <w:fldChar w:fldCharType="end"/>
      </w:r>
      <w:r w:rsidRPr="00992817">
        <w:rPr>
          <w:rFonts w:cs="Times New Roman"/>
          <w:b/>
          <w:sz w:val="16"/>
          <w:szCs w:val="16"/>
        </w:rPr>
        <w:t xml:space="preserve"> - Mappa usata nell'esempio. I numeri sono i valori dell'euristica</w:t>
      </w:r>
    </w:p>
    <w:p w:rsidR="001A5A18" w:rsidRPr="007038D0" w:rsidRDefault="001A5A18" w:rsidP="00AD1307">
      <w:pPr>
        <w:rPr>
          <w:rFonts w:cs="Times New Roman"/>
        </w:rPr>
      </w:pPr>
    </w:p>
    <w:p w:rsidR="001A5A18" w:rsidRDefault="001A5A18" w:rsidP="00AD1307">
      <w:pPr>
        <w:rPr>
          <w:rFonts w:cs="Times New Roman"/>
          <w:sz w:val="24"/>
          <w:szCs w:val="24"/>
        </w:rPr>
      </w:pPr>
    </w:p>
    <w:tbl>
      <w:tblPr>
        <w:tblW w:w="99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85"/>
        <w:gridCol w:w="2126"/>
        <w:gridCol w:w="1701"/>
        <w:gridCol w:w="3913"/>
      </w:tblGrid>
      <w:tr w:rsidR="001A5A18" w:rsidRPr="00226FB2" w:rsidTr="001A5A18">
        <w:trPr>
          <w:trHeight w:val="372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1A5A18" w:rsidRPr="00443AA6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b/>
                <w:color w:val="000000"/>
                <w:kern w:val="28"/>
                <w:sz w:val="16"/>
                <w:szCs w:val="16"/>
              </w:rPr>
            </w:pPr>
            <w:r w:rsidRPr="00443AA6">
              <w:rPr>
                <w:rFonts w:cs="Times New Roman"/>
                <w:b/>
                <w:sz w:val="16"/>
                <w:szCs w:val="16"/>
              </w:rPr>
              <w:t>FRONTIERA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1A5A18" w:rsidRPr="00443AA6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b/>
                <w:color w:val="000000"/>
                <w:kern w:val="28"/>
                <w:sz w:val="16"/>
                <w:szCs w:val="16"/>
              </w:rPr>
            </w:pPr>
            <w:r w:rsidRPr="00443AA6">
              <w:rPr>
                <w:rFonts w:cs="Times New Roman"/>
                <w:b/>
                <w:sz w:val="16"/>
                <w:szCs w:val="16"/>
              </w:rPr>
              <w:t>NODI ESPLORATI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1A5A18" w:rsidRPr="00443AA6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b/>
                <w:color w:val="000000"/>
                <w:kern w:val="28"/>
                <w:sz w:val="16"/>
                <w:szCs w:val="16"/>
              </w:rPr>
            </w:pPr>
            <w:r w:rsidRPr="00443AA6">
              <w:rPr>
                <w:rFonts w:cs="Times New Roman"/>
                <w:b/>
                <w:sz w:val="16"/>
                <w:szCs w:val="16"/>
              </w:rPr>
              <w:t>SPIEGAZIONE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1A5A18" w:rsidRPr="00443AA6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b/>
                <w:color w:val="000000"/>
                <w:kern w:val="28"/>
                <w:sz w:val="16"/>
                <w:szCs w:val="16"/>
              </w:rPr>
            </w:pPr>
            <w:r w:rsidRPr="00443AA6">
              <w:rPr>
                <w:rFonts w:cs="Times New Roman"/>
                <w:b/>
                <w:color w:val="000000"/>
                <w:kern w:val="28"/>
                <w:sz w:val="16"/>
                <w:szCs w:val="16"/>
              </w:rPr>
              <w:t>VISUALIZZAZIONE</w:t>
            </w:r>
          </w:p>
        </w:tc>
      </w:tr>
      <w:tr w:rsidR="001A5A18" w:rsidRPr="00226FB2" w:rsidTr="001A5A18">
        <w:trPr>
          <w:trHeight w:val="543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no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vuoto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noProof/>
                <w:sz w:val="16"/>
                <w:szCs w:val="16"/>
                <w:lang w:eastAsia="it-IT"/>
              </w:rPr>
              <w:drawing>
                <wp:inline distT="0" distB="0" distL="0" distR="0" wp14:anchorId="4878CB9C" wp14:editId="5D27EBF3">
                  <wp:extent cx="2414587" cy="1730085"/>
                  <wp:effectExtent l="0" t="0" r="5080" b="3810"/>
                  <wp:docPr id="43" name="Immagin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745" cy="1733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1058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lastRenderedPageBreak/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M0,0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no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il nodo iniziale, metto l’unico successore nella frontiera, con f = g + h = 10 + 60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5F939FAB" wp14:editId="3D614D85">
                  <wp:extent cx="2406877" cy="1731600"/>
                  <wp:effectExtent l="0" t="0" r="0" b="2540"/>
                  <wp:docPr id="169" name="Immagin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877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3060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M1,0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no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M0,0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Default="001A5A18" w:rsidP="00AD1307">
            <w:pPr>
              <w:widowControl w:val="0"/>
              <w:spacing w:after="120" w:line="285" w:lineRule="auto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Espando il nodo </w:t>
            </w:r>
            <w:r>
              <w:rPr>
                <w:rFonts w:cs="Times New Roman"/>
                <w:sz w:val="16"/>
                <w:szCs w:val="16"/>
              </w:rPr>
              <w:t>M</w:t>
            </w:r>
            <w:r w:rsidRPr="00226FB2">
              <w:rPr>
                <w:rFonts w:cs="Times New Roman"/>
                <w:sz w:val="16"/>
                <w:szCs w:val="16"/>
              </w:rPr>
              <w:t>1,0</w:t>
            </w:r>
            <w:r>
              <w:rPr>
                <w:rFonts w:cs="Times New Roman"/>
                <w:sz w:val="16"/>
                <w:szCs w:val="16"/>
              </w:rPr>
              <w:t>.</w:t>
            </w:r>
          </w:p>
          <w:p w:rsidR="001A5A18" w:rsidRPr="00226FB2" w:rsidRDefault="001A5A18" w:rsidP="00AD1307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I</w:t>
            </w:r>
            <w:r w:rsidRPr="00226FB2">
              <w:rPr>
                <w:rFonts w:cs="Times New Roman"/>
                <w:sz w:val="16"/>
                <w:szCs w:val="16"/>
              </w:rPr>
              <w:t xml:space="preserve"> successori sarebbero M0,0 e M2,0, ma il primo è già nei nodi espansi =&gt; non lo rimetto nella frontiera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58E7BE75" wp14:editId="4D8271DC">
                  <wp:extent cx="2406877" cy="1731600"/>
                  <wp:effectExtent l="0" t="0" r="0" b="2540"/>
                  <wp:docPr id="213" name="Immagin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877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3060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F8634C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F8634C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F8634C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F8634C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F8634C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F8634C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F8634C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F8634C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F8634C">
              <w:rPr>
                <w:rFonts w:cs="Times New Roman"/>
                <w:sz w:val="16"/>
                <w:szCs w:val="16"/>
                <w:lang w:val="en-US"/>
              </w:rPr>
              <w:t xml:space="preserve">M2,0 - f = </w:t>
            </w: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Espando il nodo </w:t>
            </w:r>
            <w:r>
              <w:rPr>
                <w:rFonts w:cs="Times New Roman"/>
                <w:sz w:val="16"/>
                <w:szCs w:val="16"/>
              </w:rPr>
              <w:t>M</w:t>
            </w:r>
            <w:r w:rsidRPr="00226FB2">
              <w:rPr>
                <w:rFonts w:cs="Times New Roman"/>
                <w:sz w:val="16"/>
                <w:szCs w:val="16"/>
              </w:rPr>
              <w:t>2,0, questa volta aggiungo i due successori alla frontiera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2056D938" wp14:editId="3ED7FA15">
                  <wp:extent cx="2406877" cy="1731600"/>
                  <wp:effectExtent l="0" t="0" r="0" b="2540"/>
                  <wp:docPr id="259" name="Immagin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877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3119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M2,0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Espando il nodo </w:t>
            </w:r>
            <w:r>
              <w:rPr>
                <w:rFonts w:cs="Times New Roman"/>
                <w:sz w:val="16"/>
                <w:szCs w:val="16"/>
              </w:rPr>
              <w:t>M</w:t>
            </w:r>
            <w:r w:rsidRPr="00226FB2">
              <w:rPr>
                <w:rFonts w:cs="Times New Roman"/>
                <w:sz w:val="16"/>
                <w:szCs w:val="16"/>
              </w:rPr>
              <w:t>3,1. Dei suoi successori, non aggiungo alla frontiera M2,0 perché è già tra i nodi esplorati.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sostituisco M3,0 perché nel nuovo percorso avrei un costo più elevato (f = 104)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7EA1CF11" wp14:editId="2091BE68">
                  <wp:extent cx="2406877" cy="1731600"/>
                  <wp:effectExtent l="0" t="0" r="0" b="2540"/>
                  <wp:docPr id="360" name="Immagine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877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3420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M3,2, quello con il valore di f minore.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aggiungo M3,1 (già esplorato)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sostituisco M4,1, M4,2 e M2,2 (già in frontiera con costo più basso)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12425F98" wp14:editId="175A0C75">
                  <wp:extent cx="2416701" cy="1731600"/>
                  <wp:effectExtent l="0" t="0" r="3175" b="2540"/>
                  <wp:docPr id="414" name="Immagin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701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2776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443AA6" w:rsidRDefault="001A5A18" w:rsidP="00AD1307">
            <w:pPr>
              <w:widowControl w:val="0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 xml:space="preserve">M2,3 - f = 88; </w:t>
            </w:r>
            <w:proofErr w:type="spellStart"/>
            <w:r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>
              <w:rPr>
                <w:rFonts w:cs="Times New Roman"/>
                <w:sz w:val="16"/>
                <w:szCs w:val="16"/>
              </w:rPr>
              <w:t xml:space="preserve"> = M3,2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M3,2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il nodo 3,3 ma non sostituisco nulla nella frontiera, perché tutti i successori sono già presenti con un costo inferiore.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749CADDB" wp14:editId="39C6A418">
                  <wp:extent cx="2416701" cy="1731600"/>
                  <wp:effectExtent l="0" t="0" r="3175" b="2540"/>
                  <wp:docPr id="468" name="Immagine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701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3867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uno dei nodi con costo 88, ad esempio M4,2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N.B. la f = g + h tengo sempre quella di quando ho inserito il nodo nella frontiera. (Ciò mi permetterà di ricostruire il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path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>)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Tutti i successori sono già espansi o sono nella frontiera con costo minore =&gt; non aggiungo nulla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1491F806" wp14:editId="3EE4C6B6">
                  <wp:extent cx="2408400" cy="1731600"/>
                  <wp:effectExtent l="0" t="0" r="0" b="2540"/>
                  <wp:docPr id="522" name="Immagine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3261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M3,2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M3,2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uno dei nodi con costo 88, ad esempio M4,3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Tutti i successori sono già espansi o sono nella frontiera con costo minore =&gt; non aggiungo nulla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69A8075C" wp14:editId="6E2F4D0E">
                  <wp:extent cx="2415600" cy="1731600"/>
                  <wp:effectExtent l="0" t="0" r="3810" b="2540"/>
                  <wp:docPr id="576" name="Immagine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3520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uno dei nodi con costo 88, ad esempio M2,2.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Aggiungo alla frontiera i nodi M1,2 e M1,3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27ABFCDC" wp14:editId="0C10579F">
                  <wp:extent cx="2408400" cy="1731600"/>
                  <wp:effectExtent l="0" t="0" r="0" b="2540"/>
                  <wp:docPr id="632" name="Immagine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4194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M2,2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M3,2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M2,3.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aggiungo nulla.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69FE1E1D" wp14:editId="54D636F2">
                  <wp:extent cx="2415600" cy="1731600"/>
                  <wp:effectExtent l="0" t="0" r="3810" b="2540"/>
                  <wp:docPr id="688" name="Immagine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4695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M4,0 - f = </w:t>
            </w:r>
            <w:r w:rsidRPr="00226FB2">
              <w:rPr>
                <w:rFonts w:cs="Times New Roman"/>
                <w:b/>
                <w:bCs/>
                <w:sz w:val="16"/>
                <w:szCs w:val="16"/>
                <w:lang w:val="en-US"/>
              </w:rPr>
              <w:t>100</w:t>
            </w: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</w:t>
            </w:r>
            <w:r w:rsidRPr="00226FB2">
              <w:rPr>
                <w:rFonts w:cs="Times New Roman"/>
                <w:b/>
                <w:bCs/>
                <w:sz w:val="16"/>
                <w:szCs w:val="16"/>
                <w:lang w:val="en-US"/>
              </w:rPr>
              <w:t>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M3,0.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Sostituisco M4,0.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3906B7C8" wp14:editId="51C553A3">
                  <wp:extent cx="2408400" cy="1731600"/>
                  <wp:effectExtent l="0" t="0" r="0" b="2540"/>
                  <wp:docPr id="744" name="Immagine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4975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M2,2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M3,1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M4,1.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aggiungo nulla.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1A268835" wp14:editId="5344139F">
                  <wp:extent cx="2415600" cy="1731600"/>
                  <wp:effectExtent l="0" t="0" r="3810" b="2540"/>
                  <wp:docPr id="800" name="Immagine 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5612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M4,0.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aggiungo nulla.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75B1A7B4" wp14:editId="3B7BA8A4">
                  <wp:extent cx="2408400" cy="1731600"/>
                  <wp:effectExtent l="0" t="0" r="0" b="2540"/>
                  <wp:docPr id="57" name="Immagin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5907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M0,2 - f = 126;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M2,2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M1,3.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Aggiungo M0,2, M0,3 e M0,4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410C6" w:rsidRDefault="001A5A18" w:rsidP="00AD1307">
            <w:pPr>
              <w:tabs>
                <w:tab w:val="left" w:pos="1155"/>
              </w:tabs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noProof/>
                <w:sz w:val="16"/>
                <w:szCs w:val="16"/>
                <w:lang w:eastAsia="it-IT"/>
              </w:rPr>
              <w:drawing>
                <wp:inline distT="0" distB="0" distL="0" distR="0" wp14:anchorId="120165FC" wp14:editId="5AB2362F">
                  <wp:extent cx="2415600" cy="1731600"/>
                  <wp:effectExtent l="0" t="0" r="3810" b="2540"/>
                  <wp:docPr id="58" name="Immagin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6222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M0,2 - f = </w:t>
            </w:r>
            <w:r w:rsidRPr="00226FB2">
              <w:rPr>
                <w:rFonts w:cs="Times New Roman"/>
                <w:b/>
                <w:bCs/>
                <w:sz w:val="16"/>
                <w:szCs w:val="16"/>
                <w:lang w:val="en-US"/>
              </w:rPr>
              <w:t>118</w:t>
            </w: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</w:t>
            </w:r>
            <w:r w:rsidRPr="00226FB2">
              <w:rPr>
                <w:rFonts w:cs="Times New Roman"/>
                <w:b/>
                <w:bCs/>
                <w:sz w:val="16"/>
                <w:szCs w:val="16"/>
                <w:lang w:val="en-US"/>
              </w:rPr>
              <w:t>M1,2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M1,2.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Sostituisco M0,2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01D5876A" wp14:editId="77B894EB">
                  <wp:extent cx="2415600" cy="1731600"/>
                  <wp:effectExtent l="0" t="0" r="3810" b="2540"/>
                  <wp:docPr id="59" name="Immagin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6678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M0,2 - f = 118;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M0,5 - f = 126;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M1,3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M0,4.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Aggiungo M0,5 e M1,5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tabs>
                <w:tab w:val="left" w:pos="1185"/>
              </w:tabs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7F35EA0A" wp14:editId="52607D57">
                  <wp:extent cx="2408400" cy="1731600"/>
                  <wp:effectExtent l="0" t="0" r="0" b="2540"/>
                  <wp:docPr id="60" name="Immagin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/>
                <w:color w:val="000000"/>
                <w:kern w:val="28"/>
                <w:sz w:val="16"/>
                <w:szCs w:val="16"/>
              </w:rPr>
              <w:tab/>
            </w:r>
          </w:p>
        </w:tc>
      </w:tr>
      <w:tr w:rsidR="001A5A18" w:rsidRPr="00226FB2" w:rsidTr="001A5A18">
        <w:trPr>
          <w:trHeight w:val="6887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M0,5 - f = 126;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M1,5 -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M0,2 - f = 118;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M1,2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M0,2.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aggiungo nulla.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5AB5483F" wp14:editId="77A18A53">
                  <wp:extent cx="2415600" cy="1731600"/>
                  <wp:effectExtent l="0" t="0" r="3810" b="2540"/>
                  <wp:docPr id="61" name="Immagin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992817">
        <w:trPr>
          <w:trHeight w:val="5608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M0,5 - f = 126;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M0,6 - f = 154;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M1,6 - f = 130;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M0,2 - f = 118;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M1,2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M1,5 -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M0,4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M1,5.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Aggiungo M0,6, M1,6, M2,5 e M2,6.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0B449282" wp14:editId="60B53E8C">
                  <wp:extent cx="2415600" cy="1731600"/>
                  <wp:effectExtent l="0" t="0" r="3810" b="2540"/>
                  <wp:docPr id="62" name="Immagin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992817">
        <w:trPr>
          <w:trHeight w:val="6175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M0,5 - f = 126;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M0,6 - f = 154;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M1,6 - f = 130;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M3,6 -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M2,5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M0,2 - f = 118;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M2,5.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Aggiungo  M3,5 e M3,6.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242D58FA" wp14:editId="7ABB39AC">
                  <wp:extent cx="2415600" cy="1731600"/>
                  <wp:effectExtent l="0" t="0" r="3810" b="2540"/>
                  <wp:docPr id="261" name="Immagin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992817">
        <w:trPr>
          <w:trHeight w:val="6175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M0,5 - f = 126;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M0,6 - f = 154;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M1,6 - f = 130;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M4,5 - f = 130;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M0,2 - f = 118;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M3,5 -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M2,5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M3,5.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Aggiungo  M4,5 e M4,6.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7BA066EE" wp14:editId="5399A46F">
                  <wp:extent cx="2415600" cy="1731600"/>
                  <wp:effectExtent l="0" t="0" r="3810" b="2540"/>
                  <wp:docPr id="262" name="Immagin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8693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lastRenderedPageBreak/>
              <w:t xml:space="preserve">M0,5 - f = 126;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M0,6 - f = 154;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M1,6 - f = 130;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M4,5 - f = 130;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M3,5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M4,6 - f = 124; </w:t>
            </w:r>
            <w:proofErr w:type="spellStart"/>
            <w:r w:rsidRPr="00226FB2">
              <w:rPr>
                <w:rFonts w:cs="Times New Roman"/>
                <w:sz w:val="16"/>
                <w:szCs w:val="16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</w:rPr>
              <w:t xml:space="preserve"> = M3,5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no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M1,0 - f = 70;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M2,0 - f = 80;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M3,1 -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M3,2 -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M3,3 - f = 84;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M2,2 -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M2,3 - f = 88;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M3,0 - f = 90;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M4,1 - f = 94;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M3,1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M4,0 - f = 100;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M2,0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M1,3 - f = 102;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M1,2 - f = 108;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M0,4 - f = 116;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M0,2 - f = 118;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M1,2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M1,5 -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M0,4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M2,5 -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M1,5</w:t>
            </w:r>
          </w:p>
          <w:p w:rsidR="001A5A18" w:rsidRPr="00226FB2" w:rsidRDefault="001A5A18">
            <w:pPr>
              <w:widowControl w:val="0"/>
              <w:rPr>
                <w:rFonts w:cs="Times New Roman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M3,5 - f = 120;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M2,5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  <w:lang w:val="en-US"/>
              </w:rPr>
            </w:pPr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M0,3 - f = 122; </w:t>
            </w:r>
            <w:proofErr w:type="spellStart"/>
            <w:r w:rsidRPr="00226FB2">
              <w:rPr>
                <w:rFonts w:cs="Times New Roman"/>
                <w:sz w:val="16"/>
                <w:szCs w:val="16"/>
                <w:lang w:val="en-US"/>
              </w:rPr>
              <w:t>predec</w:t>
            </w:r>
            <w:proofErr w:type="spellEnd"/>
            <w:r w:rsidRPr="00226FB2">
              <w:rPr>
                <w:rFonts w:cs="Times New Roman"/>
                <w:sz w:val="16"/>
                <w:szCs w:val="16"/>
                <w:lang w:val="en-US"/>
              </w:rPr>
              <w:t xml:space="preserve"> = M1,3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Espando M0,3.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Non aggiungo nulla.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>
              <w:rPr>
                <w:rFonts w:cs="Times New Roman"/>
                <w:noProof/>
                <w:color w:val="000000"/>
                <w:kern w:val="28"/>
                <w:sz w:val="16"/>
                <w:szCs w:val="16"/>
                <w:lang w:eastAsia="it-IT"/>
              </w:rPr>
              <w:drawing>
                <wp:inline distT="0" distB="0" distL="0" distR="0" wp14:anchorId="4846066C" wp14:editId="41713DBE">
                  <wp:extent cx="2408400" cy="1731600"/>
                  <wp:effectExtent l="0" t="0" r="0" b="2540"/>
                  <wp:docPr id="263" name="Immagin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A18" w:rsidRPr="00226FB2" w:rsidTr="001A5A18">
        <w:trPr>
          <w:trHeight w:val="2223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>
            <w:pPr>
              <w:widowControl w:val="0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>Qui potrebbero esserci due passaggi in cui espando M2,6 e M3,6 senza aggiungere nulla, dipende da cosa scelgo di espandere prima</w:t>
            </w:r>
          </w:p>
          <w:p w:rsidR="001A5A18" w:rsidRPr="00226FB2" w:rsidRDefault="001A5A18">
            <w:pPr>
              <w:widowControl w:val="0"/>
              <w:spacing w:after="120" w:line="285" w:lineRule="auto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  <w:r w:rsidRPr="00226FB2">
              <w:rPr>
                <w:rFonts w:cs="Times New Roman"/>
                <w:sz w:val="16"/>
                <w:szCs w:val="16"/>
              </w:rPr>
              <w:t xml:space="preserve">Qui è mostrato il caso in cui espando prima il nodo M4,6, che è il goal (vedi sotto) 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1A5A18" w:rsidRPr="00226FB2" w:rsidRDefault="001A5A18" w:rsidP="00AD1307">
            <w:pPr>
              <w:widowControl w:val="0"/>
              <w:spacing w:after="120" w:line="285" w:lineRule="auto"/>
              <w:jc w:val="center"/>
              <w:rPr>
                <w:rFonts w:cs="Times New Roman"/>
                <w:color w:val="000000"/>
                <w:kern w:val="28"/>
                <w:sz w:val="16"/>
                <w:szCs w:val="16"/>
              </w:rPr>
            </w:pPr>
          </w:p>
        </w:tc>
      </w:tr>
      <w:tr w:rsidR="00745EF6" w:rsidRPr="00226FB2" w:rsidTr="00992817">
        <w:trPr>
          <w:trHeight w:val="7012"/>
          <w:jc w:val="center"/>
        </w:trPr>
        <w:tc>
          <w:tcPr>
            <w:tcW w:w="2185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lastRenderedPageBreak/>
              <w:t xml:space="preserve">M0,5 - f = 126;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M0,4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M0,6 - f = 154;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M1,5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M1,6 - f = 130;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M1,5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M2,6 - f = 124;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M1,5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M3,6 - f = 124;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M2,5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M4,5 - f = 130;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M3,5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 </w:t>
            </w:r>
          </w:p>
        </w:tc>
        <w:tc>
          <w:tcPr>
            <w:tcW w:w="2126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970280</wp:posOffset>
                      </wp:positionH>
                      <wp:positionV relativeFrom="paragraph">
                        <wp:posOffset>224790</wp:posOffset>
                      </wp:positionV>
                      <wp:extent cx="269875" cy="182880"/>
                      <wp:effectExtent l="0" t="0" r="15875" b="26670"/>
                      <wp:wrapNone/>
                      <wp:docPr id="64" name="Rettangolo arrotondato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69875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64" o:spid="_x0000_s1026" style="position:absolute;margin-left:76.4pt;margin-top:17.7pt;width:21.25pt;height:14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" filled="f" strokecolor="red" strokeweight="2pt">
                      <v:path arrowok="t"/>
                    </v:roundrect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73025</wp:posOffset>
                      </wp:positionV>
                      <wp:extent cx="1009650" cy="161290"/>
                      <wp:effectExtent l="133350" t="57150" r="19050" b="29210"/>
                      <wp:wrapNone/>
                      <wp:docPr id="65" name="Connettore 7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9650" cy="161290"/>
                              </a:xfrm>
                              <a:prstGeom prst="curvedConnector3">
                                <a:avLst>
                                  <a:gd name="adj1" fmla="val 113003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nettore 7 65" o:spid="_x0000_s1026" type="#_x0000_t38" style="position:absolute;margin-left:.2pt;margin-top:5.75pt;width:79.5pt;height:12.7pt;rotation:180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" adj="24409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M0,0 - f = 70;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no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218440</wp:posOffset>
                      </wp:positionV>
                      <wp:extent cx="270510" cy="182880"/>
                      <wp:effectExtent l="0" t="0" r="15240" b="26670"/>
                      <wp:wrapNone/>
                      <wp:docPr id="286" name="Rettangolo arrotondato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86" o:spid="_x0000_s1026" style="position:absolute;margin-left:76.55pt;margin-top:17.2pt;width:21.3pt;height:14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" filled="f" strokecolor="red" strokeweight="2pt">
                      <v:path arrowok="t"/>
                    </v:roundrect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66675</wp:posOffset>
                      </wp:positionV>
                      <wp:extent cx="1009650" cy="161290"/>
                      <wp:effectExtent l="133350" t="57150" r="19050" b="29210"/>
                      <wp:wrapNone/>
                      <wp:docPr id="287" name="Connettore 7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9650" cy="161290"/>
                              </a:xfrm>
                              <a:prstGeom prst="curvedConnector3">
                                <a:avLst>
                                  <a:gd name="adj1" fmla="val 113003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87" o:spid="_x0000_s1026" type="#_x0000_t38" style="position:absolute;margin-left:.25pt;margin-top:5.25pt;width:79.5pt;height:12.7pt;rotation:180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" adj="24409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M1,0 - f = 70;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M0,0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971550</wp:posOffset>
                      </wp:positionH>
                      <wp:positionV relativeFrom="paragraph">
                        <wp:posOffset>219710</wp:posOffset>
                      </wp:positionV>
                      <wp:extent cx="269875" cy="182880"/>
                      <wp:effectExtent l="0" t="0" r="15875" b="26670"/>
                      <wp:wrapNone/>
                      <wp:docPr id="284" name="Rettangolo arrotondato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69875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84" o:spid="_x0000_s1026" style="position:absolute;margin-left:76.5pt;margin-top:17.3pt;width:21.25pt;height:14.4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" filled="f" strokecolor="red" strokeweight="2pt">
                      <v:path arrowok="t"/>
                    </v:roundrect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67945</wp:posOffset>
                      </wp:positionV>
                      <wp:extent cx="1009650" cy="161290"/>
                      <wp:effectExtent l="133350" t="57150" r="19050" b="29210"/>
                      <wp:wrapNone/>
                      <wp:docPr id="285" name="Connettore 7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9650" cy="161290"/>
                              </a:xfrm>
                              <a:prstGeom prst="curvedConnector3">
                                <a:avLst>
                                  <a:gd name="adj1" fmla="val 113003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85" o:spid="_x0000_s1026" type="#_x0000_t38" style="position:absolute;margin-left:.25pt;margin-top:5.35pt;width:79.5pt;height:12.7pt;rotation:18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" adj="24409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M2,0 - f = 80;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M1,0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90170</wp:posOffset>
                      </wp:positionV>
                      <wp:extent cx="1226820" cy="1191260"/>
                      <wp:effectExtent l="114300" t="38100" r="11430" b="27940"/>
                      <wp:wrapNone/>
                      <wp:docPr id="283" name="Connettore 7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226820" cy="1191260"/>
                              </a:xfrm>
                              <a:prstGeom prst="curvedConnector3">
                                <a:avLst>
                                  <a:gd name="adj1" fmla="val 108330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83" o:spid="_x0000_s1026" type="#_x0000_t38" style="position:absolute;margin-left:-.65pt;margin-top:7.1pt;width:96.6pt;height:93.8pt;rotation:180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" adj="23399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969010</wp:posOffset>
                      </wp:positionH>
                      <wp:positionV relativeFrom="paragraph">
                        <wp:posOffset>1277620</wp:posOffset>
                      </wp:positionV>
                      <wp:extent cx="270510" cy="182880"/>
                      <wp:effectExtent l="0" t="0" r="15240" b="26670"/>
                      <wp:wrapNone/>
                      <wp:docPr id="282" name="Rettangolo arrotondato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82" o:spid="_x0000_s1026" style="position:absolute;margin-left:76.3pt;margin-top:100.6pt;width:21.3pt;height:14.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" filled="f" strokecolor="red" strokeweight="2pt">
                      <v:path arrowok="t"/>
                    </v:roundrect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M3,1 - f = 84;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M2,0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M3,2 - f = 84;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M3,1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M3,3 - f = 84;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M3,2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M4,2 - f = 88;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M3,1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M4,3 - f = 88;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M3,2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87630</wp:posOffset>
                      </wp:positionV>
                      <wp:extent cx="1226820" cy="1191260"/>
                      <wp:effectExtent l="209550" t="38100" r="11430" b="27940"/>
                      <wp:wrapNone/>
                      <wp:docPr id="281" name="Connettore 7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226820" cy="1191260"/>
                              </a:xfrm>
                              <a:prstGeom prst="curvedConnector3">
                                <a:avLst>
                                  <a:gd name="adj1" fmla="val 116756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81" o:spid="_x0000_s1026" type="#_x0000_t38" style="position:absolute;margin-left:.6pt;margin-top:6.9pt;width:96.6pt;height:93.8pt;rotation:180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" adj="25219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M2,2 - f = 88;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M3,1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M2,3 - f = 88;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M3,2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M3,0 - f = 90;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M2,0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M4,1 - f = 94;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M3,1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1009650</wp:posOffset>
                      </wp:positionH>
                      <wp:positionV relativeFrom="paragraph">
                        <wp:posOffset>230505</wp:posOffset>
                      </wp:positionV>
                      <wp:extent cx="270510" cy="182880"/>
                      <wp:effectExtent l="0" t="0" r="15240" b="26670"/>
                      <wp:wrapNone/>
                      <wp:docPr id="280" name="Rettangolo arrotondato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80" o:spid="_x0000_s1026" style="position:absolute;margin-left:79.5pt;margin-top:18.15pt;width:21.3pt;height:14.4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" filled="f" strokecolor="red" strokeweight="2pt">
                      <v:path arrowok="t"/>
                    </v:roundrect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M4,0 - f = 100;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M2,0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M1,3 - f = 102;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M2,2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1009015</wp:posOffset>
                      </wp:positionH>
                      <wp:positionV relativeFrom="paragraph">
                        <wp:posOffset>224790</wp:posOffset>
                      </wp:positionV>
                      <wp:extent cx="270510" cy="182880"/>
                      <wp:effectExtent l="0" t="0" r="15240" b="26670"/>
                      <wp:wrapNone/>
                      <wp:docPr id="278" name="Rettangolo arrotondato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78" o:spid="_x0000_s1026" style="position:absolute;margin-left:79.45pt;margin-top:17.7pt;width:21.3pt;height:14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" filled="f" strokecolor="red" strokeweight="2pt">
                      <v:path arrowok="t"/>
                    </v:roundrect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-192405</wp:posOffset>
                      </wp:positionV>
                      <wp:extent cx="1002030" cy="424180"/>
                      <wp:effectExtent l="209550" t="57150" r="26670" b="33020"/>
                      <wp:wrapNone/>
                      <wp:docPr id="279" name="Connettore 7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2030" cy="424180"/>
                              </a:xfrm>
                              <a:prstGeom prst="curvedConnector3">
                                <a:avLst>
                                  <a:gd name="adj1" fmla="val 120814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79" o:spid="_x0000_s1026" type="#_x0000_t38" style="position:absolute;margin-left:.55pt;margin-top:-15.15pt;width:78.9pt;height:33.4pt;rotation:18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" adj="26096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M1,2 - f = 108;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M2,2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1009650</wp:posOffset>
                      </wp:positionH>
                      <wp:positionV relativeFrom="paragraph">
                        <wp:posOffset>488315</wp:posOffset>
                      </wp:positionV>
                      <wp:extent cx="270510" cy="182880"/>
                      <wp:effectExtent l="0" t="0" r="15240" b="26670"/>
                      <wp:wrapNone/>
                      <wp:docPr id="276" name="Rettangolo arrotondato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76" o:spid="_x0000_s1026" style="position:absolute;margin-left:79.5pt;margin-top:38.45pt;width:21.3pt;height:14.4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" filled="f" strokecolor="red" strokeweight="2pt">
                      <v:path arrowok="t"/>
                    </v:roundrect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71120</wp:posOffset>
                      </wp:positionV>
                      <wp:extent cx="1002030" cy="424180"/>
                      <wp:effectExtent l="209550" t="57150" r="26670" b="33020"/>
                      <wp:wrapNone/>
                      <wp:docPr id="277" name="Connettore 7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2030" cy="424180"/>
                              </a:xfrm>
                              <a:prstGeom prst="curvedConnector3">
                                <a:avLst>
                                  <a:gd name="adj1" fmla="val 120814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77" o:spid="_x0000_s1026" type="#_x0000_t38" style="position:absolute;margin-left:.6pt;margin-top:5.6pt;width:78.9pt;height:33.4pt;rotation:180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" adj="26096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M0,4 - f = 116;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M1,3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M0,2 - f = 118;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M1,2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1009015</wp:posOffset>
                      </wp:positionH>
                      <wp:positionV relativeFrom="paragraph">
                        <wp:posOffset>219710</wp:posOffset>
                      </wp:positionV>
                      <wp:extent cx="270510" cy="182880"/>
                      <wp:effectExtent l="0" t="0" r="15240" b="26670"/>
                      <wp:wrapNone/>
                      <wp:docPr id="274" name="Rettangolo arrotondato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74" o:spid="_x0000_s1026" style="position:absolute;margin-left:79.45pt;margin-top:17.3pt;width:21.3pt;height:14.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" filled="f" strokecolor="red" strokeweight="2pt">
                      <v:path arrowok="t"/>
                    </v:roundrect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67945</wp:posOffset>
                      </wp:positionV>
                      <wp:extent cx="1009650" cy="161290"/>
                      <wp:effectExtent l="247650" t="57150" r="19050" b="29210"/>
                      <wp:wrapNone/>
                      <wp:docPr id="275" name="Connettore 7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9650" cy="161290"/>
                              </a:xfrm>
                              <a:prstGeom prst="curvedConnector3">
                                <a:avLst>
                                  <a:gd name="adj1" fmla="val 124028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75" o:spid="_x0000_s1026" type="#_x0000_t38" style="position:absolute;margin-left:-.05pt;margin-top:5.35pt;width:79.5pt;height:12.7pt;rotation:180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" adj="26790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M1,5 - f = 120;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M0,4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61595</wp:posOffset>
                      </wp:positionV>
                      <wp:extent cx="1009650" cy="161290"/>
                      <wp:effectExtent l="247650" t="57150" r="19050" b="29210"/>
                      <wp:wrapNone/>
                      <wp:docPr id="273" name="Connettore 7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9650" cy="161290"/>
                              </a:xfrm>
                              <a:prstGeom prst="curvedConnector3">
                                <a:avLst>
                                  <a:gd name="adj1" fmla="val 124028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73" o:spid="_x0000_s1026" type="#_x0000_t38" style="position:absolute;margin-left:-.05pt;margin-top:4.85pt;width:79.5pt;height:12.7pt;rotation:180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" adj="26790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1009650</wp:posOffset>
                      </wp:positionH>
                      <wp:positionV relativeFrom="paragraph">
                        <wp:posOffset>213360</wp:posOffset>
                      </wp:positionV>
                      <wp:extent cx="270510" cy="182880"/>
                      <wp:effectExtent l="0" t="0" r="15240" b="26670"/>
                      <wp:wrapNone/>
                      <wp:docPr id="272" name="Rettangolo arrotondato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72" o:spid="_x0000_s1026" style="position:absolute;margin-left:79.5pt;margin-top:16.8pt;width:21.3pt;height:14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" filled="f" strokecolor="red" strokeweight="2pt">
                      <v:path arrowok="t"/>
                    </v:roundrect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M2,5 - f = 120;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M1,5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67945</wp:posOffset>
                      </wp:positionV>
                      <wp:extent cx="1002030" cy="424180"/>
                      <wp:effectExtent l="209550" t="57150" r="26670" b="33020"/>
                      <wp:wrapNone/>
                      <wp:docPr id="269" name="Connettore 7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>
                                <a:off x="0" y="0"/>
                                <a:ext cx="1002030" cy="424180"/>
                              </a:xfrm>
                              <a:prstGeom prst="curvedConnector3">
                                <a:avLst>
                                  <a:gd name="adj1" fmla="val 120814"/>
                                </a:avLst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7 269" o:spid="_x0000_s1026" type="#_x0000_t38" style="position:absolute;margin-left:-.05pt;margin-top:5.35pt;width:78.9pt;height:33.4pt;rotation:18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" adj="26096" strokecolor="red" strokeweight="1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M3,5 - f = 120;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M2,5</w:t>
            </w:r>
          </w:p>
          <w:p w:rsidR="00745EF6" w:rsidRPr="00745EF6" w:rsidRDefault="009F1F88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222250</wp:posOffset>
                      </wp:positionV>
                      <wp:extent cx="269875" cy="182880"/>
                      <wp:effectExtent l="0" t="0" r="15875" b="26670"/>
                      <wp:wrapNone/>
                      <wp:docPr id="270" name="Rettangolo arrotondato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69875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70" o:spid="_x0000_s1026" style="position:absolute;margin-left:-2.4pt;margin-top:17.5pt;width:21.25pt;height:14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" filled="f" strokecolor="red" strokeweight="2pt">
                      <v:path arrowok="t"/>
                    </v:roundrect>
                  </w:pict>
                </mc:Fallback>
              </mc:AlternateContent>
            </w:r>
            <w:r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1001395</wp:posOffset>
                      </wp:positionH>
                      <wp:positionV relativeFrom="paragraph">
                        <wp:posOffset>222885</wp:posOffset>
                      </wp:positionV>
                      <wp:extent cx="270510" cy="182880"/>
                      <wp:effectExtent l="0" t="0" r="15240" b="26670"/>
                      <wp:wrapNone/>
                      <wp:docPr id="268" name="Rettangolo arrotondato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0510" cy="1828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ettangolo arrotondato 268" o:spid="_x0000_s1026" style="position:absolute;margin-left:78.85pt;margin-top:17.55pt;width:21.3pt;height:14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" filled="f" strokecolor="red" strokeweight="2pt">
                      <v:path arrowok="t"/>
                    </v:roundrect>
                  </w:pict>
                </mc:Fallback>
              </mc:AlternateContent>
            </w:r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M0,3 - f = 122; </w:t>
            </w:r>
            <w:proofErr w:type="spellStart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="00745EF6"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M1,3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M4,6 - f = 124; </w:t>
            </w:r>
            <w:proofErr w:type="spellStart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>predec</w:t>
            </w:r>
            <w:proofErr w:type="spellEnd"/>
            <w:r w:rsidRPr="00745EF6">
              <w:rPr>
                <w:rFonts w:eastAsiaTheme="minorHAnsi" w:cs="Times New Roman"/>
                <w:sz w:val="16"/>
                <w:szCs w:val="16"/>
                <w:lang w:val="en-US" w:eastAsia="en-US"/>
              </w:rPr>
              <w:t xml:space="preserve"> = M3,5</w:t>
            </w:r>
          </w:p>
        </w:tc>
        <w:tc>
          <w:tcPr>
            <w:tcW w:w="1701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eastAsia="en-US"/>
              </w:rPr>
              <w:t>Espando M4,6.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eastAsia="en-US"/>
              </w:rPr>
              <w:t>È il nodo goal =&gt; fine. E il costo per arrivare da S a G è 124.</w:t>
            </w:r>
          </w:p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eastAsia="en-US"/>
              </w:rPr>
            </w:pPr>
            <w:r w:rsidRPr="00745EF6">
              <w:rPr>
                <w:rFonts w:eastAsiaTheme="minorHAnsi" w:cs="Times New Roman"/>
                <w:sz w:val="16"/>
                <w:szCs w:val="16"/>
                <w:lang w:eastAsia="en-US"/>
              </w:rPr>
              <w:t>E possibile procedere a ritroso lungo i predecessori (come mostrato nella colonna a sinistra) per ricostruire il percorso ottimo da S a G:</w:t>
            </w:r>
            <w:r w:rsidRPr="00745EF6">
              <w:rPr>
                <w:rFonts w:eastAsiaTheme="minorHAnsi" w:cs="Times New Roman"/>
                <w:sz w:val="16"/>
                <w:szCs w:val="16"/>
                <w:lang w:eastAsia="en-US"/>
              </w:rPr>
              <w:br/>
              <w:t>M0,0 - M1,0 - M2,0 - M3,1 - M2,2 - M1,3 - M0,4 - M1,5 - M2,5 - M3,5 - M4,6.</w:t>
            </w:r>
          </w:p>
        </w:tc>
        <w:tc>
          <w:tcPr>
            <w:tcW w:w="3913" w:type="dxa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745EF6" w:rsidRPr="00745EF6" w:rsidRDefault="00745EF6" w:rsidP="00745EF6">
            <w:pPr>
              <w:widowControl w:val="0"/>
              <w:suppressAutoHyphens w:val="0"/>
              <w:spacing w:before="0" w:after="200" w:line="276" w:lineRule="auto"/>
              <w:jc w:val="left"/>
              <w:rPr>
                <w:rFonts w:eastAsiaTheme="minorHAnsi" w:cs="Times New Roman"/>
                <w:sz w:val="16"/>
                <w:szCs w:val="16"/>
                <w:lang w:val="en-US" w:eastAsia="en-US"/>
              </w:rPr>
            </w:pPr>
            <w:r w:rsidRPr="00745EF6">
              <w:rPr>
                <w:rFonts w:eastAsiaTheme="minorHAnsi" w:cs="Times New Roman"/>
                <w:noProof/>
                <w:sz w:val="16"/>
                <w:szCs w:val="16"/>
                <w:lang w:eastAsia="it-IT"/>
              </w:rPr>
              <w:drawing>
                <wp:inline distT="0" distB="0" distL="0" distR="0" wp14:anchorId="305A7A11" wp14:editId="1A09A210">
                  <wp:extent cx="2415600" cy="1731600"/>
                  <wp:effectExtent l="0" t="0" r="3810" b="2540"/>
                  <wp:docPr id="264" name="Immagin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600" cy="173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A5A18" w:rsidRDefault="001A5A18" w:rsidP="00AD1307">
      <w:pPr>
        <w:rPr>
          <w:rFonts w:cs="Times New Roman"/>
        </w:rPr>
      </w:pPr>
      <w:r>
        <w:rPr>
          <w:rFonts w:cs="Times New Roman"/>
        </w:rPr>
        <w:t>Una volta trovato il nodo goal è possibile procedere a ritroso attraverso i nodi predecessori, ricostruendo così il percorso ottimo dal punto di partenza S al punto di arrivo G. La figura A.2 visualizza tale percorso.</w:t>
      </w:r>
    </w:p>
    <w:p w:rsidR="001A5A18" w:rsidRDefault="001A5A18" w:rsidP="00745EF6">
      <w:pPr>
        <w:keepNext/>
        <w:jc w:val="center"/>
      </w:pPr>
      <w:r>
        <w:rPr>
          <w:noProof/>
          <w:lang w:eastAsia="it-IT"/>
        </w:rPr>
        <w:drawing>
          <wp:inline distT="0" distB="0" distL="0" distR="0" wp14:anchorId="7E9B0904" wp14:editId="1CB5CA0D">
            <wp:extent cx="2411678" cy="1728000"/>
            <wp:effectExtent l="0" t="0" r="0" b="0"/>
            <wp:docPr id="267" name="Immagin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678" cy="17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7E13" w:rsidRPr="00751815" w:rsidRDefault="001A5A18" w:rsidP="00751815">
      <w:pPr>
        <w:jc w:val="center"/>
        <w:rPr>
          <w:rFonts w:cs="Times New Roman"/>
          <w:b/>
          <w:sz w:val="16"/>
          <w:szCs w:val="16"/>
        </w:rPr>
      </w:pPr>
      <w:r w:rsidRPr="00CF3DE0">
        <w:rPr>
          <w:rFonts w:cs="Times New Roman"/>
          <w:b/>
          <w:sz w:val="16"/>
          <w:szCs w:val="16"/>
        </w:rPr>
        <w:t>Figura A.</w:t>
      </w:r>
      <w:r w:rsidR="005041C9" w:rsidRPr="00CF3DE0">
        <w:rPr>
          <w:rFonts w:cs="Times New Roman"/>
          <w:b/>
          <w:sz w:val="16"/>
          <w:szCs w:val="16"/>
        </w:rPr>
        <w:fldChar w:fldCharType="begin"/>
      </w:r>
      <w:r w:rsidRPr="00CF3DE0">
        <w:rPr>
          <w:rFonts w:cs="Times New Roman"/>
          <w:b/>
          <w:sz w:val="16"/>
          <w:szCs w:val="16"/>
        </w:rPr>
        <w:instrText xml:space="preserve"> SEQ Figura_A. \* ARABIC </w:instrText>
      </w:r>
      <w:r w:rsidR="005041C9" w:rsidRPr="00CF3DE0">
        <w:rPr>
          <w:rFonts w:cs="Times New Roman"/>
          <w:b/>
          <w:sz w:val="16"/>
          <w:szCs w:val="16"/>
        </w:rPr>
        <w:fldChar w:fldCharType="separate"/>
      </w:r>
      <w:r w:rsidR="000A5CCF">
        <w:rPr>
          <w:rFonts w:cs="Times New Roman"/>
          <w:b/>
          <w:noProof/>
          <w:sz w:val="16"/>
          <w:szCs w:val="16"/>
        </w:rPr>
        <w:t>2</w:t>
      </w:r>
      <w:r w:rsidR="005041C9" w:rsidRPr="00CF3DE0">
        <w:rPr>
          <w:rFonts w:cs="Times New Roman"/>
          <w:b/>
          <w:sz w:val="16"/>
          <w:szCs w:val="16"/>
        </w:rPr>
        <w:fldChar w:fldCharType="end"/>
      </w:r>
      <w:r w:rsidRPr="00CF3DE0">
        <w:rPr>
          <w:rFonts w:cs="Times New Roman"/>
          <w:b/>
          <w:sz w:val="16"/>
          <w:szCs w:val="16"/>
        </w:rPr>
        <w:t xml:space="preserve"> - Il percorso ottimo da S a G.</w:t>
      </w:r>
      <w:r w:rsidR="00CB66CF">
        <w:br w:type="page"/>
      </w:r>
    </w:p>
    <w:p w:rsidR="001A703A" w:rsidRDefault="001A703A">
      <w:pPr>
        <w:pStyle w:val="Nonnumberednewpage"/>
        <w:sectPr w:rsidR="001A703A">
          <w:headerReference w:type="even" r:id="rId52"/>
          <w:headerReference w:type="default" r:id="rId53"/>
          <w:footerReference w:type="even" r:id="rId54"/>
          <w:footerReference w:type="default" r:id="rId55"/>
          <w:headerReference w:type="first" r:id="rId56"/>
          <w:footerReference w:type="first" r:id="rId57"/>
          <w:pgSz w:w="11899" w:h="16837"/>
          <w:pgMar w:top="1797" w:right="1775" w:bottom="1797" w:left="1701" w:header="567" w:footer="907" w:gutter="0"/>
          <w:pgNumType w:start="1"/>
          <w:cols w:space="720"/>
          <w:titlePg/>
          <w:docGrid w:linePitch="360"/>
        </w:sectPr>
      </w:pPr>
      <w:bookmarkStart w:id="30" w:name="_Toc329789641"/>
      <w:r>
        <w:lastRenderedPageBreak/>
        <w:t>Indice</w:t>
      </w:r>
      <w:bookmarkStart w:id="31" w:name="_GoBack"/>
      <w:bookmarkEnd w:id="30"/>
      <w:bookmarkEnd w:id="31"/>
    </w:p>
    <w:p w:rsidR="004D1365" w:rsidRDefault="005041C9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lastRenderedPageBreak/>
        <w:fldChar w:fldCharType="begin"/>
      </w:r>
      <w:r w:rsidR="001A703A">
        <w:instrText xml:space="preserve"> TOC \o "1-9" \t "Heading 9;9;Heading 8;8;Heading 7;7;Heading 6;6;Heading 5;5;Heading 4;4;Heading 3;3;Heading 2;2;Heading 1;1;Abstract;1;Abstract;1;Non Numbered Heading;1;Non numbered new page;1;Heading 1h;1;Heading 2h;2;Heading 3h;3" </w:instrText>
      </w:r>
      <w:r>
        <w:fldChar w:fldCharType="separate"/>
      </w:r>
      <w:r w:rsidR="004D1365">
        <w:rPr>
          <w:noProof/>
        </w:rPr>
        <w:t>Sommario</w:t>
      </w:r>
      <w:r w:rsidR="004D1365">
        <w:rPr>
          <w:noProof/>
        </w:rPr>
        <w:tab/>
      </w:r>
      <w:r w:rsidR="004D1365">
        <w:rPr>
          <w:noProof/>
        </w:rPr>
        <w:fldChar w:fldCharType="begin"/>
      </w:r>
      <w:r w:rsidR="004D1365">
        <w:rPr>
          <w:noProof/>
        </w:rPr>
        <w:instrText xml:space="preserve"> PAGEREF _Toc329789615 \h </w:instrText>
      </w:r>
      <w:r w:rsidR="004D1365">
        <w:rPr>
          <w:noProof/>
        </w:rPr>
      </w:r>
      <w:r w:rsidR="004D1365">
        <w:rPr>
          <w:noProof/>
        </w:rPr>
        <w:fldChar w:fldCharType="separate"/>
      </w:r>
      <w:r w:rsidR="000A5CCF">
        <w:rPr>
          <w:noProof/>
        </w:rPr>
        <w:t>1</w:t>
      </w:r>
      <w:r w:rsidR="004D1365"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1.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  <w:tab/>
      </w:r>
      <w:r>
        <w:rPr>
          <w:noProof/>
        </w:rPr>
        <w:t>Introduzione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_Toc329789616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1.1.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Precondizioni sull’ambiente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_Toc329789617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1.2.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Robot utilizzato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_Toc329789618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1.3.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Approccio al problema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_Toc329789619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2</w:t>
      </w:r>
      <w:r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2.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  <w:tab/>
      </w:r>
      <w:r>
        <w:rPr>
          <w:noProof/>
        </w:rPr>
        <w:t>Il problema affrontato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_Toc329789620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2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2.1.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Creazione della mappa del laboratorio ARL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_Toc329789621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2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2.2.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Autolocalizzazione del robot all’interno della mappa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_Toc329789622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3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2.3.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Discretizzazione della mappa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_Toc329789623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3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2.4.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Growing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_Toc329789624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3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2.5.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Pianificazione del percorso ottimo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_Toc329789625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3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2.6.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Navigazione lungo il percorso ottimo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_Toc329789626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4</w:t>
      </w:r>
      <w:r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3.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  <w:tab/>
      </w:r>
      <w:r>
        <w:rPr>
          <w:noProof/>
        </w:rPr>
        <w:t>La soluzione adottata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_Toc329789627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4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3.1.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Autolocalizzazione del robot all’interno della mappa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_Toc329789628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4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3.2.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Discretizzazione della mappa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_Toc329789629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4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3.3.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Growing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_Toc329789630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6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3.4.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Pianificazione del percorso ottimo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_Toc329789631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7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3.5.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Navigazione lungo il percorso ottimo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_Toc329789632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9</w:t>
      </w:r>
      <w:r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4.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  <w:tab/>
      </w:r>
      <w:r>
        <w:rPr>
          <w:noProof/>
        </w:rPr>
        <w:t>Modalità operative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_Toc329789633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11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4.1.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Componenti necessari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_Toc329789634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11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4.2.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Modalità di installazione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_Toc329789635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11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4.3.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Modalità di taratura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_Toc329789636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12</w:t>
      </w:r>
      <w:r>
        <w:rPr>
          <w:noProof/>
        </w:rPr>
        <w:fldChar w:fldCharType="end"/>
      </w:r>
    </w:p>
    <w:p w:rsidR="004D1365" w:rsidRDefault="004D1365">
      <w:pPr>
        <w:pStyle w:val="Sommario2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r>
        <w:rPr>
          <w:noProof/>
        </w:rPr>
        <w:t>4.4.</w:t>
      </w:r>
      <w:r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  <w:tab/>
      </w:r>
      <w:r>
        <w:rPr>
          <w:noProof/>
        </w:rPr>
        <w:t>Avvertenze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_Toc329789637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12</w:t>
      </w:r>
      <w:r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5.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  <w:tab/>
      </w:r>
      <w:r>
        <w:rPr>
          <w:noProof/>
        </w:rPr>
        <w:t>Conclusioni e sviluppi futuri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_Toc329789638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13</w:t>
      </w:r>
      <w:r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Bibliografia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_Toc329789639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14</w:t>
      </w:r>
      <w:r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Appendice A: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_Toc329789640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15</w:t>
      </w:r>
      <w:r>
        <w:rPr>
          <w:noProof/>
        </w:rPr>
        <w:fldChar w:fldCharType="end"/>
      </w:r>
    </w:p>
    <w:p w:rsidR="004D1365" w:rsidRDefault="004D1365">
      <w:pPr>
        <w:pStyle w:val="Somma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it-IT"/>
        </w:rPr>
      </w:pPr>
      <w:r>
        <w:rPr>
          <w:noProof/>
        </w:rPr>
        <w:t>Indice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_Toc329789641 \h </w:instrText>
      </w:r>
      <w:r>
        <w:rPr>
          <w:noProof/>
        </w:rPr>
      </w:r>
      <w:r>
        <w:rPr>
          <w:noProof/>
        </w:rPr>
        <w:fldChar w:fldCharType="separate"/>
      </w:r>
      <w:r w:rsidR="000A5CCF">
        <w:rPr>
          <w:noProof/>
        </w:rPr>
        <w:t>26</w:t>
      </w:r>
      <w:r>
        <w:rPr>
          <w:noProof/>
        </w:rPr>
        <w:fldChar w:fldCharType="end"/>
      </w:r>
    </w:p>
    <w:p w:rsidR="001A703A" w:rsidRDefault="005041C9">
      <w:pPr>
        <w:pStyle w:val="Sommario1"/>
        <w:tabs>
          <w:tab w:val="right" w:leader="dot" w:pos="8423"/>
        </w:tabs>
        <w:sectPr w:rsidR="001A703A">
          <w:type w:val="continuous"/>
          <w:pgSz w:w="11899" w:h="16837"/>
          <w:pgMar w:top="1797" w:right="1775" w:bottom="1797" w:left="1701" w:header="567" w:footer="907" w:gutter="0"/>
          <w:cols w:space="720"/>
          <w:docGrid w:linePitch="360"/>
        </w:sectPr>
      </w:pPr>
      <w:r>
        <w:fldChar w:fldCharType="end"/>
      </w:r>
    </w:p>
    <w:p w:rsidR="001A703A" w:rsidRDefault="001A703A"/>
    <w:sectPr w:rsidR="001A703A" w:rsidSect="009A1E3E">
      <w:type w:val="continuous"/>
      <w:pgSz w:w="11899" w:h="16837"/>
      <w:pgMar w:top="1797" w:right="1775" w:bottom="1797" w:left="1701" w:header="567" w:footer="90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223B" w:rsidRDefault="007E223B">
      <w:pPr>
        <w:spacing w:before="0"/>
      </w:pPr>
      <w:r>
        <w:separator/>
      </w:r>
    </w:p>
  </w:endnote>
  <w:endnote w:type="continuationSeparator" w:id="0">
    <w:p w:rsidR="007E223B" w:rsidRDefault="007E223B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jaVu Sans Condensed">
    <w:charset w:val="00"/>
    <w:family w:val="swiss"/>
    <w:pitch w:val="variable"/>
    <w:sig w:usb0="E7000EFF" w:usb1="5200F5FF" w:usb2="0A042021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AD1307">
    <w:pPr>
      <w:pStyle w:val="Pidipagina"/>
    </w:pPr>
    <w:r>
      <w:tab/>
    </w: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AD1307">
    <w:pPr>
      <w:pStyle w:val="Pidipagina"/>
    </w:pPr>
    <w:r>
      <w:tab/>
    </w:r>
    <w: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5041C9">
    <w:pPr>
      <w:pStyle w:val="Pidipagina"/>
    </w:pPr>
    <w:r>
      <w:rPr>
        <w:rStyle w:val="Numeropagina"/>
      </w:rPr>
      <w:fldChar w:fldCharType="begin"/>
    </w:r>
    <w:r w:rsidR="00AD1307">
      <w:rPr>
        <w:rStyle w:val="Numeropagina"/>
      </w:rPr>
      <w:instrText xml:space="preserve"> PAGE </w:instrText>
    </w:r>
    <w:r>
      <w:rPr>
        <w:rStyle w:val="Numeropagina"/>
      </w:rPr>
      <w:fldChar w:fldCharType="separate"/>
    </w:r>
    <w:r w:rsidR="000A5CCF">
      <w:rPr>
        <w:rStyle w:val="Numeropagina"/>
        <w:noProof/>
      </w:rPr>
      <w:t>26</w:t>
    </w:r>
    <w:r>
      <w:rPr>
        <w:rStyle w:val="Numeropagina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AD1307">
    <w:pPr>
      <w:pStyle w:val="Pidipagina"/>
    </w:pPr>
    <w:r>
      <w:tab/>
    </w:r>
    <w:r>
      <w:tab/>
    </w:r>
    <w:r w:rsidR="005041C9">
      <w:rPr>
        <w:rStyle w:val="Numeropagina"/>
      </w:rPr>
      <w:fldChar w:fldCharType="begin"/>
    </w:r>
    <w:r>
      <w:rPr>
        <w:rStyle w:val="Numeropagina"/>
      </w:rPr>
      <w:instrText xml:space="preserve"> PAGE </w:instrText>
    </w:r>
    <w:r w:rsidR="005041C9">
      <w:rPr>
        <w:rStyle w:val="Numeropagina"/>
      </w:rPr>
      <w:fldChar w:fldCharType="separate"/>
    </w:r>
    <w:r w:rsidR="000A5CCF">
      <w:rPr>
        <w:rStyle w:val="Numeropagina"/>
        <w:noProof/>
      </w:rPr>
      <w:t>25</w:t>
    </w:r>
    <w:r w:rsidR="005041C9">
      <w:rPr>
        <w:rStyle w:val="Numeropagina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AD1307">
    <w:pPr>
      <w:pStyle w:val="Pidipagina"/>
    </w:pPr>
    <w:r>
      <w:tab/>
    </w:r>
    <w:r>
      <w:tab/>
    </w:r>
    <w:r w:rsidR="005041C9">
      <w:rPr>
        <w:rStyle w:val="Numeropagina"/>
      </w:rPr>
      <w:fldChar w:fldCharType="begin"/>
    </w:r>
    <w:r>
      <w:rPr>
        <w:rStyle w:val="Numeropagina"/>
      </w:rPr>
      <w:instrText xml:space="preserve"> PAGE </w:instrText>
    </w:r>
    <w:r w:rsidR="005041C9">
      <w:rPr>
        <w:rStyle w:val="Numeropagina"/>
      </w:rPr>
      <w:fldChar w:fldCharType="separate"/>
    </w:r>
    <w:r w:rsidR="000A5CCF">
      <w:rPr>
        <w:rStyle w:val="Numeropagina"/>
        <w:noProof/>
      </w:rPr>
      <w:t>1</w:t>
    </w:r>
    <w:r w:rsidR="005041C9">
      <w:rPr>
        <w:rStyle w:val="Numeropagina"/>
      </w:rPr>
      <w:fldChar w:fldCharType="end"/>
    </w:r>
  </w:p>
  <w:p w:rsidR="00AD1307" w:rsidRDefault="00AD1307">
    <w:pPr>
      <w:pStyle w:val="Pidipagina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223B" w:rsidRDefault="007E223B">
      <w:pPr>
        <w:spacing w:before="0"/>
      </w:pPr>
      <w:r>
        <w:separator/>
      </w:r>
    </w:p>
  </w:footnote>
  <w:footnote w:type="continuationSeparator" w:id="0">
    <w:p w:rsidR="007E223B" w:rsidRDefault="007E223B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7E223B">
    <w:pPr>
      <w:pStyle w:val="Upperlogo"/>
      <w:ind w:left="3119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18.4pt;margin-top:-6.4pt;width:124.3pt;height:64.35pt;z-index:-251658240;mso-wrap-distance-left:9.05pt;mso-wrap-distance-right:9.05pt" filled="t">
          <v:fill color2="black"/>
          <v:imagedata r:id="rId1" o:title=""/>
        </v:shape>
        <o:OLEObject Type="Embed" ProgID="Word.Picture.8" ShapeID="_x0000_s2050" DrawAspect="Content" ObjectID="_1403531727" r:id="rId2"/>
      </w:pict>
    </w:r>
    <w:r w:rsidR="00AD1307">
      <w:rPr>
        <w:b/>
        <w:sz w:val="36"/>
      </w:rPr>
      <w:t>UNIVERSITÀ DI BRESCIA</w:t>
    </w:r>
    <w:r w:rsidR="00AD1307">
      <w:rPr>
        <w:b/>
        <w:sz w:val="36"/>
      </w:rPr>
      <w:br/>
    </w:r>
    <w:r w:rsidR="00AD1307">
      <w:rPr>
        <w:sz w:val="36"/>
      </w:rPr>
      <w:t>FACOLTÀ DI INGEGNERIA</w:t>
    </w:r>
    <w:r w:rsidR="00AD1307">
      <w:rPr>
        <w:sz w:val="36"/>
      </w:rPr>
      <w:br/>
    </w:r>
    <w:r w:rsidR="00AD1307">
      <w:t>Dipartimento di Elettronica per l’Automazione</w:t>
    </w:r>
    <w:r w:rsidR="00AD1307">
      <w:br/>
    </w: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left="0" w:right="-221"/>
      <w:jc w:val="center"/>
      <w:rPr>
        <w:b/>
        <w:sz w:val="40"/>
      </w:rPr>
    </w:pPr>
    <w:r>
      <w:rPr>
        <w:b/>
        <w:sz w:val="40"/>
      </w:rPr>
      <w:t>Laboratorio di Robotica Avanzata</w:t>
    </w:r>
  </w:p>
  <w:p w:rsidR="00AD1307" w:rsidRDefault="00AD1307">
    <w:pPr>
      <w:pStyle w:val="Upperlogo"/>
      <w:ind w:left="0" w:right="-221"/>
      <w:jc w:val="center"/>
      <w:rPr>
        <w:b/>
        <w:sz w:val="40"/>
      </w:rPr>
    </w:pPr>
    <w:r>
      <w:rPr>
        <w:b/>
        <w:sz w:val="40"/>
      </w:rPr>
      <w:t xml:space="preserve">Advanced </w:t>
    </w:r>
    <w:proofErr w:type="spellStart"/>
    <w:r>
      <w:rPr>
        <w:b/>
        <w:sz w:val="40"/>
      </w:rPr>
      <w:t>Robotics</w:t>
    </w:r>
    <w:proofErr w:type="spellEnd"/>
    <w:r>
      <w:rPr>
        <w:b/>
        <w:sz w:val="40"/>
      </w:rPr>
      <w:t xml:space="preserve"> </w:t>
    </w:r>
    <w:proofErr w:type="spellStart"/>
    <w:r>
      <w:rPr>
        <w:b/>
        <w:sz w:val="40"/>
      </w:rPr>
      <w:t>Laboratory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7E223B">
    <w:pPr>
      <w:pStyle w:val="Upperlogo"/>
      <w:ind w:left="3119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18.4pt;margin-top:-6.4pt;width:124.3pt;height:64.35pt;z-index:-251659264;mso-wrap-distance-left:9.05pt;mso-wrap-distance-right:9.05pt" filled="t">
          <v:fill color2="black"/>
          <v:imagedata r:id="rId1" o:title=""/>
        </v:shape>
        <o:OLEObject Type="Embed" ProgID="Word.Picture.8" ShapeID="_x0000_s2049" DrawAspect="Content" ObjectID="_1403531728" r:id="rId2"/>
      </w:pict>
    </w:r>
    <w:r w:rsidR="00AD1307">
      <w:rPr>
        <w:b/>
        <w:sz w:val="36"/>
      </w:rPr>
      <w:t>UNIVERSITÀ DI BRESCIA</w:t>
    </w:r>
    <w:r w:rsidR="00AD1307">
      <w:rPr>
        <w:b/>
        <w:sz w:val="36"/>
      </w:rPr>
      <w:br/>
    </w:r>
    <w:r w:rsidR="00AD1307">
      <w:rPr>
        <w:sz w:val="36"/>
      </w:rPr>
      <w:t>FACOLTÀ DI INGEGNERIA</w:t>
    </w:r>
    <w:r w:rsidR="00AD1307">
      <w:rPr>
        <w:sz w:val="36"/>
      </w:rPr>
      <w:br/>
    </w:r>
    <w:r w:rsidR="00AD1307">
      <w:t>Dipartimento di Elettronica per l’Automazione</w:t>
    </w:r>
    <w:r w:rsidR="00AD1307">
      <w:br/>
    </w: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right="-221"/>
      <w:rPr>
        <w:b/>
      </w:rPr>
    </w:pPr>
  </w:p>
  <w:p w:rsidR="00AD1307" w:rsidRDefault="00AD1307">
    <w:pPr>
      <w:pStyle w:val="Upperlogo"/>
      <w:ind w:left="0" w:right="-221"/>
      <w:jc w:val="center"/>
      <w:rPr>
        <w:b/>
        <w:sz w:val="40"/>
      </w:rPr>
    </w:pPr>
    <w:r>
      <w:rPr>
        <w:b/>
        <w:sz w:val="40"/>
      </w:rPr>
      <w:t>Laboratorio di Robotica Avanzata</w:t>
    </w:r>
  </w:p>
  <w:p w:rsidR="00AD1307" w:rsidRDefault="00AD1307">
    <w:pPr>
      <w:pStyle w:val="Upperlogo"/>
      <w:ind w:left="0" w:right="-221"/>
      <w:jc w:val="center"/>
      <w:rPr>
        <w:b/>
        <w:sz w:val="40"/>
      </w:rPr>
    </w:pPr>
    <w:r>
      <w:rPr>
        <w:b/>
        <w:sz w:val="40"/>
      </w:rPr>
      <w:t xml:space="preserve">Advanced </w:t>
    </w:r>
    <w:proofErr w:type="spellStart"/>
    <w:r>
      <w:rPr>
        <w:b/>
        <w:sz w:val="40"/>
      </w:rPr>
      <w:t>Robotics</w:t>
    </w:r>
    <w:proofErr w:type="spellEnd"/>
    <w:r>
      <w:rPr>
        <w:b/>
        <w:sz w:val="40"/>
      </w:rPr>
      <w:t xml:space="preserve"> </w:t>
    </w:r>
    <w:proofErr w:type="spellStart"/>
    <w:r>
      <w:rPr>
        <w:b/>
        <w:sz w:val="40"/>
      </w:rPr>
      <w:t>Laboratory</w:t>
    </w:r>
    <w:proofErr w:type="spellEnd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AD1307">
    <w:pPr>
      <w:pStyle w:val="Intestazione"/>
    </w:pPr>
    <w:r>
      <w:t xml:space="preserve">Alessandro Acerbis, Marco Ambrosini, Paolo </w:t>
    </w:r>
    <w:proofErr w:type="spellStart"/>
    <w:r>
      <w:t>Cacciaguida</w:t>
    </w:r>
    <w:proofErr w:type="spellEnd"/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AD1307">
    <w:pPr>
      <w:pStyle w:val="Intestazione"/>
    </w:pPr>
    <w:r>
      <w:tab/>
      <w:t xml:space="preserve">Navigazione di </w:t>
    </w:r>
    <w:proofErr w:type="spellStart"/>
    <w:r>
      <w:t>Tobor</w:t>
    </w:r>
    <w:proofErr w:type="spellEnd"/>
    <w:r>
      <w:t xml:space="preserve"> con mappe derivate da URG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307" w:rsidRDefault="00AD1307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Outline"/>
    <w:lvl w:ilvl="0">
      <w:start w:val="1"/>
      <w:numFmt w:val="decimal"/>
      <w:pStyle w:val="Titolo1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Titolo2"/>
      <w:lvlText w:val="%1.%2.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Titolo3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pStyle w:val="biblio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pStyle w:val="Avvertenza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4">
    <w:nsid w:val="00000005"/>
    <w:multiLevelType w:val="singleLevel"/>
    <w:tmpl w:val="0000000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5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6">
    <w:nsid w:val="00000009"/>
    <w:multiLevelType w:val="singleLevel"/>
    <w:tmpl w:val="0000000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7">
    <w:nsid w:val="0000000A"/>
    <w:multiLevelType w:val="singleLevel"/>
    <w:tmpl w:val="0000000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"/>
      </w:rPr>
    </w:lvl>
  </w:abstractNum>
  <w:abstractNum w:abstractNumId="8">
    <w:nsid w:val="0000000B"/>
    <w:multiLevelType w:val="singleLevel"/>
    <w:tmpl w:val="0000000B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9">
    <w:nsid w:val="0000000C"/>
    <w:multiLevelType w:val="singleLevel"/>
    <w:tmpl w:val="0000000C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0">
    <w:nsid w:val="0A9D69D2"/>
    <w:multiLevelType w:val="hybridMultilevel"/>
    <w:tmpl w:val="F5C87CC4"/>
    <w:name w:val="WW8Num8"/>
    <w:lvl w:ilvl="0" w:tplc="DC0A2F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06C67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FC64A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3A929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BA24E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C2F2F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A699D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16A2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086618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D5819F0"/>
    <w:multiLevelType w:val="hybridMultilevel"/>
    <w:tmpl w:val="824E515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2A16108"/>
    <w:multiLevelType w:val="hybridMultilevel"/>
    <w:tmpl w:val="87926EE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7F2570D"/>
    <w:multiLevelType w:val="hybridMultilevel"/>
    <w:tmpl w:val="D22ED4A8"/>
    <w:name w:val="WW8Num12"/>
    <w:lvl w:ilvl="0" w:tplc="6B0AFE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C7CCBC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55A8E0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B8D0D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64EB3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092AA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A293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942BF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26472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FA4018C"/>
    <w:multiLevelType w:val="hybridMultilevel"/>
    <w:tmpl w:val="0E564418"/>
    <w:name w:val="WW8Num6"/>
    <w:lvl w:ilvl="0" w:tplc="3E4A23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C0465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988A33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2E95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AEA0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3A5D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C0F0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1AAC29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88759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E8E1C95"/>
    <w:multiLevelType w:val="hybridMultilevel"/>
    <w:tmpl w:val="0556F244"/>
    <w:lvl w:ilvl="0" w:tplc="076C3D9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D72026"/>
    <w:multiLevelType w:val="hybridMultilevel"/>
    <w:tmpl w:val="0848F0D4"/>
    <w:name w:val="WW8Num11"/>
    <w:lvl w:ilvl="0" w:tplc="6F5A613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 w:tplc="CD94294E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2" w:tplc="0DCA6C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69A13F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F8C8AE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DBADD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86E2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2416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2B0DAD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A7112C4"/>
    <w:multiLevelType w:val="hybridMultilevel"/>
    <w:tmpl w:val="3D3218C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A2A424C"/>
    <w:multiLevelType w:val="hybridMultilevel"/>
    <w:tmpl w:val="31AAC51A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E896991"/>
    <w:multiLevelType w:val="hybridMultilevel"/>
    <w:tmpl w:val="7FFEB92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2F63D94"/>
    <w:multiLevelType w:val="hybridMultilevel"/>
    <w:tmpl w:val="19B6DDDA"/>
    <w:lvl w:ilvl="0" w:tplc="04100001">
      <w:start w:val="1"/>
      <w:numFmt w:val="decimal"/>
      <w:lvlText w:val="%1."/>
      <w:lvlJc w:val="left"/>
      <w:pPr>
        <w:ind w:left="720" w:hanging="360"/>
      </w:pPr>
    </w:lvl>
    <w:lvl w:ilvl="1" w:tplc="04100003" w:tentative="1">
      <w:start w:val="1"/>
      <w:numFmt w:val="lowerLetter"/>
      <w:lvlText w:val="%2."/>
      <w:lvlJc w:val="left"/>
      <w:pPr>
        <w:ind w:left="1440" w:hanging="360"/>
      </w:pPr>
    </w:lvl>
    <w:lvl w:ilvl="2" w:tplc="04100005" w:tentative="1">
      <w:start w:val="1"/>
      <w:numFmt w:val="lowerRoman"/>
      <w:lvlText w:val="%3."/>
      <w:lvlJc w:val="right"/>
      <w:pPr>
        <w:ind w:left="2160" w:hanging="180"/>
      </w:pPr>
    </w:lvl>
    <w:lvl w:ilvl="3" w:tplc="04100001" w:tentative="1">
      <w:start w:val="1"/>
      <w:numFmt w:val="decimal"/>
      <w:lvlText w:val="%4."/>
      <w:lvlJc w:val="left"/>
      <w:pPr>
        <w:ind w:left="2880" w:hanging="360"/>
      </w:pPr>
    </w:lvl>
    <w:lvl w:ilvl="4" w:tplc="04100003" w:tentative="1">
      <w:start w:val="1"/>
      <w:numFmt w:val="lowerLetter"/>
      <w:lvlText w:val="%5."/>
      <w:lvlJc w:val="left"/>
      <w:pPr>
        <w:ind w:left="3600" w:hanging="360"/>
      </w:pPr>
    </w:lvl>
    <w:lvl w:ilvl="5" w:tplc="04100005" w:tentative="1">
      <w:start w:val="1"/>
      <w:numFmt w:val="lowerRoman"/>
      <w:lvlText w:val="%6."/>
      <w:lvlJc w:val="right"/>
      <w:pPr>
        <w:ind w:left="4320" w:hanging="180"/>
      </w:pPr>
    </w:lvl>
    <w:lvl w:ilvl="6" w:tplc="04100001" w:tentative="1">
      <w:start w:val="1"/>
      <w:numFmt w:val="decimal"/>
      <w:lvlText w:val="%7."/>
      <w:lvlJc w:val="left"/>
      <w:pPr>
        <w:ind w:left="5040" w:hanging="360"/>
      </w:pPr>
    </w:lvl>
    <w:lvl w:ilvl="7" w:tplc="04100003" w:tentative="1">
      <w:start w:val="1"/>
      <w:numFmt w:val="lowerLetter"/>
      <w:lvlText w:val="%8."/>
      <w:lvlJc w:val="left"/>
      <w:pPr>
        <w:ind w:left="5760" w:hanging="360"/>
      </w:pPr>
    </w:lvl>
    <w:lvl w:ilvl="8" w:tplc="0410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4EB45E1"/>
    <w:multiLevelType w:val="hybridMultilevel"/>
    <w:tmpl w:val="274E6934"/>
    <w:lvl w:ilvl="0" w:tplc="00000005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0000005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BF1B41"/>
    <w:multiLevelType w:val="hybridMultilevel"/>
    <w:tmpl w:val="102CC87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F3C3361"/>
    <w:multiLevelType w:val="hybridMultilevel"/>
    <w:tmpl w:val="B08220F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AA56F4B"/>
    <w:multiLevelType w:val="hybridMultilevel"/>
    <w:tmpl w:val="C876E1A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14"/>
  </w:num>
  <w:num w:numId="6">
    <w:abstractNumId w:val="19"/>
  </w:num>
  <w:num w:numId="7">
    <w:abstractNumId w:val="10"/>
  </w:num>
  <w:num w:numId="8">
    <w:abstractNumId w:val="21"/>
  </w:num>
  <w:num w:numId="9">
    <w:abstractNumId w:val="13"/>
  </w:num>
  <w:num w:numId="10">
    <w:abstractNumId w:val="20"/>
  </w:num>
  <w:num w:numId="11">
    <w:abstractNumId w:val="18"/>
  </w:num>
  <w:num w:numId="12">
    <w:abstractNumId w:val="4"/>
  </w:num>
  <w:num w:numId="13">
    <w:abstractNumId w:val="8"/>
  </w:num>
  <w:num w:numId="14">
    <w:abstractNumId w:val="16"/>
  </w:num>
  <w:num w:numId="15">
    <w:abstractNumId w:val="6"/>
  </w:num>
  <w:num w:numId="16">
    <w:abstractNumId w:val="9"/>
  </w:num>
  <w:num w:numId="17">
    <w:abstractNumId w:val="5"/>
  </w:num>
  <w:num w:numId="18">
    <w:abstractNumId w:val="7"/>
  </w:num>
  <w:num w:numId="19">
    <w:abstractNumId w:val="22"/>
  </w:num>
  <w:num w:numId="20">
    <w:abstractNumId w:val="11"/>
  </w:num>
  <w:num w:numId="21">
    <w:abstractNumId w:val="23"/>
  </w:num>
  <w:num w:numId="22">
    <w:abstractNumId w:val="12"/>
  </w:num>
  <w:num w:numId="23">
    <w:abstractNumId w:val="17"/>
  </w:num>
  <w:num w:numId="24">
    <w:abstractNumId w:val="24"/>
  </w:num>
  <w:num w:numId="2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mirrorMargins/>
  <w:proofState w:spelling="clean"/>
  <w:defaultTabStop w:val="720"/>
  <w:hyphenationZone w:val="283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33B4"/>
    <w:rsid w:val="00000AF0"/>
    <w:rsid w:val="000074D9"/>
    <w:rsid w:val="00010E13"/>
    <w:rsid w:val="000112AD"/>
    <w:rsid w:val="0001383E"/>
    <w:rsid w:val="000214BA"/>
    <w:rsid w:val="00032AAB"/>
    <w:rsid w:val="00034A86"/>
    <w:rsid w:val="00043F44"/>
    <w:rsid w:val="00051421"/>
    <w:rsid w:val="00052148"/>
    <w:rsid w:val="000521E7"/>
    <w:rsid w:val="00052CAE"/>
    <w:rsid w:val="000551DD"/>
    <w:rsid w:val="00060038"/>
    <w:rsid w:val="00063399"/>
    <w:rsid w:val="000672CB"/>
    <w:rsid w:val="00067BB1"/>
    <w:rsid w:val="00073DD0"/>
    <w:rsid w:val="00073E23"/>
    <w:rsid w:val="000755E4"/>
    <w:rsid w:val="0008202F"/>
    <w:rsid w:val="000867B1"/>
    <w:rsid w:val="000A5CCF"/>
    <w:rsid w:val="000B704D"/>
    <w:rsid w:val="000C6D27"/>
    <w:rsid w:val="000C7B69"/>
    <w:rsid w:val="000D2A07"/>
    <w:rsid w:val="000D3CDB"/>
    <w:rsid w:val="000E412A"/>
    <w:rsid w:val="000E5E5D"/>
    <w:rsid w:val="000F3A19"/>
    <w:rsid w:val="00101452"/>
    <w:rsid w:val="00103701"/>
    <w:rsid w:val="0012697A"/>
    <w:rsid w:val="00140DE4"/>
    <w:rsid w:val="001441C0"/>
    <w:rsid w:val="00150692"/>
    <w:rsid w:val="0015354E"/>
    <w:rsid w:val="00155104"/>
    <w:rsid w:val="001568E8"/>
    <w:rsid w:val="00163A33"/>
    <w:rsid w:val="00171BF8"/>
    <w:rsid w:val="001755AF"/>
    <w:rsid w:val="00182880"/>
    <w:rsid w:val="00184422"/>
    <w:rsid w:val="00190125"/>
    <w:rsid w:val="001A5A18"/>
    <w:rsid w:val="001A703A"/>
    <w:rsid w:val="001B2008"/>
    <w:rsid w:val="001B62A1"/>
    <w:rsid w:val="001C3F34"/>
    <w:rsid w:val="001C6DD3"/>
    <w:rsid w:val="001C77C3"/>
    <w:rsid w:val="001D37E1"/>
    <w:rsid w:val="001D3ED5"/>
    <w:rsid w:val="001E00C4"/>
    <w:rsid w:val="001F3DAA"/>
    <w:rsid w:val="001F5F83"/>
    <w:rsid w:val="001F78F1"/>
    <w:rsid w:val="001F7EFB"/>
    <w:rsid w:val="002066C6"/>
    <w:rsid w:val="0023422F"/>
    <w:rsid w:val="00236D59"/>
    <w:rsid w:val="00237D4B"/>
    <w:rsid w:val="00243EA1"/>
    <w:rsid w:val="00247D72"/>
    <w:rsid w:val="00256D90"/>
    <w:rsid w:val="0028176C"/>
    <w:rsid w:val="0028243D"/>
    <w:rsid w:val="002843D7"/>
    <w:rsid w:val="0028746E"/>
    <w:rsid w:val="002922B1"/>
    <w:rsid w:val="00295092"/>
    <w:rsid w:val="002A1D83"/>
    <w:rsid w:val="002A4A37"/>
    <w:rsid w:val="002C1511"/>
    <w:rsid w:val="002C2F1B"/>
    <w:rsid w:val="002C54D0"/>
    <w:rsid w:val="002E348C"/>
    <w:rsid w:val="002E3524"/>
    <w:rsid w:val="002E5B9D"/>
    <w:rsid w:val="002E647C"/>
    <w:rsid w:val="002F3401"/>
    <w:rsid w:val="00301650"/>
    <w:rsid w:val="0030171C"/>
    <w:rsid w:val="00305E25"/>
    <w:rsid w:val="003104E4"/>
    <w:rsid w:val="00310A76"/>
    <w:rsid w:val="00315E3A"/>
    <w:rsid w:val="0031677C"/>
    <w:rsid w:val="0031723C"/>
    <w:rsid w:val="003239F3"/>
    <w:rsid w:val="003277F5"/>
    <w:rsid w:val="003303CA"/>
    <w:rsid w:val="00332215"/>
    <w:rsid w:val="00342B6B"/>
    <w:rsid w:val="00362510"/>
    <w:rsid w:val="0036739C"/>
    <w:rsid w:val="0037530D"/>
    <w:rsid w:val="00376539"/>
    <w:rsid w:val="00386657"/>
    <w:rsid w:val="003901DF"/>
    <w:rsid w:val="003A4DC1"/>
    <w:rsid w:val="003B7864"/>
    <w:rsid w:val="003D07A1"/>
    <w:rsid w:val="003D24FA"/>
    <w:rsid w:val="003D5426"/>
    <w:rsid w:val="003D74C3"/>
    <w:rsid w:val="004007FE"/>
    <w:rsid w:val="004068F3"/>
    <w:rsid w:val="0040774C"/>
    <w:rsid w:val="0041065D"/>
    <w:rsid w:val="004151FA"/>
    <w:rsid w:val="004173FD"/>
    <w:rsid w:val="00426AF2"/>
    <w:rsid w:val="00427CBC"/>
    <w:rsid w:val="0043379C"/>
    <w:rsid w:val="004507D0"/>
    <w:rsid w:val="00453B83"/>
    <w:rsid w:val="00455DF5"/>
    <w:rsid w:val="00460FB9"/>
    <w:rsid w:val="004666D3"/>
    <w:rsid w:val="004873C3"/>
    <w:rsid w:val="004B1D41"/>
    <w:rsid w:val="004B7E13"/>
    <w:rsid w:val="004C11A0"/>
    <w:rsid w:val="004C7177"/>
    <w:rsid w:val="004D1365"/>
    <w:rsid w:val="00502833"/>
    <w:rsid w:val="005041C9"/>
    <w:rsid w:val="00515D5B"/>
    <w:rsid w:val="0051694B"/>
    <w:rsid w:val="00550661"/>
    <w:rsid w:val="005644A3"/>
    <w:rsid w:val="00571D7A"/>
    <w:rsid w:val="0057290C"/>
    <w:rsid w:val="005735AA"/>
    <w:rsid w:val="00576C0A"/>
    <w:rsid w:val="00586E61"/>
    <w:rsid w:val="00597BFB"/>
    <w:rsid w:val="005A0BD6"/>
    <w:rsid w:val="005A247E"/>
    <w:rsid w:val="005A726A"/>
    <w:rsid w:val="005B06D0"/>
    <w:rsid w:val="005B0D96"/>
    <w:rsid w:val="005B13DB"/>
    <w:rsid w:val="005B221C"/>
    <w:rsid w:val="005B6539"/>
    <w:rsid w:val="005C0247"/>
    <w:rsid w:val="005D3981"/>
    <w:rsid w:val="005D5B92"/>
    <w:rsid w:val="005E493E"/>
    <w:rsid w:val="005F2F61"/>
    <w:rsid w:val="00624CBC"/>
    <w:rsid w:val="006253FF"/>
    <w:rsid w:val="0062657F"/>
    <w:rsid w:val="00627789"/>
    <w:rsid w:val="00635F2A"/>
    <w:rsid w:val="00645BFB"/>
    <w:rsid w:val="00652698"/>
    <w:rsid w:val="0066761D"/>
    <w:rsid w:val="00672669"/>
    <w:rsid w:val="00674332"/>
    <w:rsid w:val="00674C8F"/>
    <w:rsid w:val="00674FBB"/>
    <w:rsid w:val="00676BDA"/>
    <w:rsid w:val="006778A5"/>
    <w:rsid w:val="00681047"/>
    <w:rsid w:val="00687C8F"/>
    <w:rsid w:val="00691ACB"/>
    <w:rsid w:val="006A092D"/>
    <w:rsid w:val="006C03B0"/>
    <w:rsid w:val="006C6EAA"/>
    <w:rsid w:val="006C7807"/>
    <w:rsid w:val="006D4CCA"/>
    <w:rsid w:val="006D5BB1"/>
    <w:rsid w:val="006D6E8C"/>
    <w:rsid w:val="006E1D0B"/>
    <w:rsid w:val="006F08F3"/>
    <w:rsid w:val="00700B22"/>
    <w:rsid w:val="00725B1D"/>
    <w:rsid w:val="00727AA8"/>
    <w:rsid w:val="007328FB"/>
    <w:rsid w:val="00732A3E"/>
    <w:rsid w:val="007334AF"/>
    <w:rsid w:val="00733923"/>
    <w:rsid w:val="0073684A"/>
    <w:rsid w:val="0073718F"/>
    <w:rsid w:val="00743634"/>
    <w:rsid w:val="00745EF6"/>
    <w:rsid w:val="007473CF"/>
    <w:rsid w:val="00751815"/>
    <w:rsid w:val="00765C39"/>
    <w:rsid w:val="00781442"/>
    <w:rsid w:val="0078384E"/>
    <w:rsid w:val="0078643E"/>
    <w:rsid w:val="0078726F"/>
    <w:rsid w:val="00787798"/>
    <w:rsid w:val="007919FE"/>
    <w:rsid w:val="00793B45"/>
    <w:rsid w:val="007A1627"/>
    <w:rsid w:val="007A3190"/>
    <w:rsid w:val="007B7844"/>
    <w:rsid w:val="007B7E42"/>
    <w:rsid w:val="007C1886"/>
    <w:rsid w:val="007C216A"/>
    <w:rsid w:val="007C3516"/>
    <w:rsid w:val="007D36DF"/>
    <w:rsid w:val="007E0CF6"/>
    <w:rsid w:val="007E1097"/>
    <w:rsid w:val="007E223B"/>
    <w:rsid w:val="007E65D7"/>
    <w:rsid w:val="007F4DDE"/>
    <w:rsid w:val="007F5105"/>
    <w:rsid w:val="007F64C3"/>
    <w:rsid w:val="007F7372"/>
    <w:rsid w:val="00800541"/>
    <w:rsid w:val="0080467F"/>
    <w:rsid w:val="00804C96"/>
    <w:rsid w:val="00806296"/>
    <w:rsid w:val="008402C8"/>
    <w:rsid w:val="008407E3"/>
    <w:rsid w:val="008416EC"/>
    <w:rsid w:val="00842112"/>
    <w:rsid w:val="0084619C"/>
    <w:rsid w:val="00851594"/>
    <w:rsid w:val="008518EF"/>
    <w:rsid w:val="00851FCD"/>
    <w:rsid w:val="00864A5C"/>
    <w:rsid w:val="00864D11"/>
    <w:rsid w:val="0087156E"/>
    <w:rsid w:val="0087300E"/>
    <w:rsid w:val="00891F2C"/>
    <w:rsid w:val="008B4DBE"/>
    <w:rsid w:val="008B5CAD"/>
    <w:rsid w:val="008C03CE"/>
    <w:rsid w:val="008D4236"/>
    <w:rsid w:val="008E1EF1"/>
    <w:rsid w:val="008E4398"/>
    <w:rsid w:val="008F0315"/>
    <w:rsid w:val="00906584"/>
    <w:rsid w:val="00910476"/>
    <w:rsid w:val="00910512"/>
    <w:rsid w:val="0091739C"/>
    <w:rsid w:val="00937A4E"/>
    <w:rsid w:val="0095024C"/>
    <w:rsid w:val="00950403"/>
    <w:rsid w:val="0095325C"/>
    <w:rsid w:val="00957748"/>
    <w:rsid w:val="00960D25"/>
    <w:rsid w:val="00962030"/>
    <w:rsid w:val="00963B9C"/>
    <w:rsid w:val="009920E6"/>
    <w:rsid w:val="00992817"/>
    <w:rsid w:val="00994F4A"/>
    <w:rsid w:val="009A1E3E"/>
    <w:rsid w:val="009B6E32"/>
    <w:rsid w:val="009D6024"/>
    <w:rsid w:val="009E09EF"/>
    <w:rsid w:val="009E556C"/>
    <w:rsid w:val="009F1932"/>
    <w:rsid w:val="009F1F88"/>
    <w:rsid w:val="00A02854"/>
    <w:rsid w:val="00A03A6D"/>
    <w:rsid w:val="00A06920"/>
    <w:rsid w:val="00A14B6E"/>
    <w:rsid w:val="00A15E3F"/>
    <w:rsid w:val="00A30EF2"/>
    <w:rsid w:val="00A31010"/>
    <w:rsid w:val="00A40877"/>
    <w:rsid w:val="00A42204"/>
    <w:rsid w:val="00A551AB"/>
    <w:rsid w:val="00A63109"/>
    <w:rsid w:val="00A63AC4"/>
    <w:rsid w:val="00A6687D"/>
    <w:rsid w:val="00A67386"/>
    <w:rsid w:val="00A73B05"/>
    <w:rsid w:val="00A77DFE"/>
    <w:rsid w:val="00AA5AB4"/>
    <w:rsid w:val="00AB53DA"/>
    <w:rsid w:val="00AC48CF"/>
    <w:rsid w:val="00AC520C"/>
    <w:rsid w:val="00AD1307"/>
    <w:rsid w:val="00AD7B88"/>
    <w:rsid w:val="00AE438D"/>
    <w:rsid w:val="00AE47AE"/>
    <w:rsid w:val="00AE502C"/>
    <w:rsid w:val="00AE6843"/>
    <w:rsid w:val="00B06CC2"/>
    <w:rsid w:val="00B10CCC"/>
    <w:rsid w:val="00B25412"/>
    <w:rsid w:val="00B32825"/>
    <w:rsid w:val="00B434D0"/>
    <w:rsid w:val="00B456F6"/>
    <w:rsid w:val="00B5030F"/>
    <w:rsid w:val="00B504C8"/>
    <w:rsid w:val="00B53C29"/>
    <w:rsid w:val="00B61C88"/>
    <w:rsid w:val="00B729D3"/>
    <w:rsid w:val="00B733B4"/>
    <w:rsid w:val="00B77C0F"/>
    <w:rsid w:val="00B81FAB"/>
    <w:rsid w:val="00B90EF8"/>
    <w:rsid w:val="00BA050B"/>
    <w:rsid w:val="00BA101D"/>
    <w:rsid w:val="00BA1C89"/>
    <w:rsid w:val="00BA2FFC"/>
    <w:rsid w:val="00BA4464"/>
    <w:rsid w:val="00BC1F7B"/>
    <w:rsid w:val="00BC64FB"/>
    <w:rsid w:val="00BD05E0"/>
    <w:rsid w:val="00BD561A"/>
    <w:rsid w:val="00BF31E2"/>
    <w:rsid w:val="00BF4A24"/>
    <w:rsid w:val="00BF703B"/>
    <w:rsid w:val="00BF7F02"/>
    <w:rsid w:val="00C03248"/>
    <w:rsid w:val="00C138CE"/>
    <w:rsid w:val="00C1430C"/>
    <w:rsid w:val="00C22EAE"/>
    <w:rsid w:val="00C266D8"/>
    <w:rsid w:val="00C405BF"/>
    <w:rsid w:val="00C460E0"/>
    <w:rsid w:val="00C4641D"/>
    <w:rsid w:val="00C4772C"/>
    <w:rsid w:val="00C522C6"/>
    <w:rsid w:val="00C55166"/>
    <w:rsid w:val="00C627F4"/>
    <w:rsid w:val="00C63F14"/>
    <w:rsid w:val="00C65A4C"/>
    <w:rsid w:val="00C86B6B"/>
    <w:rsid w:val="00C935EC"/>
    <w:rsid w:val="00C95571"/>
    <w:rsid w:val="00CA319D"/>
    <w:rsid w:val="00CB238A"/>
    <w:rsid w:val="00CB66CF"/>
    <w:rsid w:val="00CB7567"/>
    <w:rsid w:val="00CC0C0F"/>
    <w:rsid w:val="00CE201B"/>
    <w:rsid w:val="00CE6003"/>
    <w:rsid w:val="00CF01EB"/>
    <w:rsid w:val="00CF3DE0"/>
    <w:rsid w:val="00D05690"/>
    <w:rsid w:val="00D4301D"/>
    <w:rsid w:val="00D54A67"/>
    <w:rsid w:val="00D565FE"/>
    <w:rsid w:val="00D61B60"/>
    <w:rsid w:val="00D629C3"/>
    <w:rsid w:val="00D62EBA"/>
    <w:rsid w:val="00D631AA"/>
    <w:rsid w:val="00D63E4B"/>
    <w:rsid w:val="00D65CDD"/>
    <w:rsid w:val="00D721AA"/>
    <w:rsid w:val="00D762D4"/>
    <w:rsid w:val="00D83A32"/>
    <w:rsid w:val="00D85ED7"/>
    <w:rsid w:val="00DB07DA"/>
    <w:rsid w:val="00DB2D6B"/>
    <w:rsid w:val="00DB54DC"/>
    <w:rsid w:val="00DB7534"/>
    <w:rsid w:val="00DC097C"/>
    <w:rsid w:val="00DC375A"/>
    <w:rsid w:val="00DD5614"/>
    <w:rsid w:val="00DE01DA"/>
    <w:rsid w:val="00DE21B2"/>
    <w:rsid w:val="00DF0F4D"/>
    <w:rsid w:val="00E031AF"/>
    <w:rsid w:val="00E04574"/>
    <w:rsid w:val="00E12E87"/>
    <w:rsid w:val="00E16461"/>
    <w:rsid w:val="00E4028C"/>
    <w:rsid w:val="00E472D3"/>
    <w:rsid w:val="00E55B47"/>
    <w:rsid w:val="00E70635"/>
    <w:rsid w:val="00E751A3"/>
    <w:rsid w:val="00E767C2"/>
    <w:rsid w:val="00E77F66"/>
    <w:rsid w:val="00EB0858"/>
    <w:rsid w:val="00EB2DF5"/>
    <w:rsid w:val="00EB3019"/>
    <w:rsid w:val="00EC2455"/>
    <w:rsid w:val="00EC47CE"/>
    <w:rsid w:val="00EC6BF5"/>
    <w:rsid w:val="00ED1794"/>
    <w:rsid w:val="00ED73B3"/>
    <w:rsid w:val="00EF0B2D"/>
    <w:rsid w:val="00EF4C32"/>
    <w:rsid w:val="00F04735"/>
    <w:rsid w:val="00F04A58"/>
    <w:rsid w:val="00F11857"/>
    <w:rsid w:val="00F137F0"/>
    <w:rsid w:val="00F14255"/>
    <w:rsid w:val="00F260E6"/>
    <w:rsid w:val="00F31ED5"/>
    <w:rsid w:val="00F34FF7"/>
    <w:rsid w:val="00F4229E"/>
    <w:rsid w:val="00F601D4"/>
    <w:rsid w:val="00F6062A"/>
    <w:rsid w:val="00F61D19"/>
    <w:rsid w:val="00F80055"/>
    <w:rsid w:val="00F86F2B"/>
    <w:rsid w:val="00F96760"/>
    <w:rsid w:val="00F96ABC"/>
    <w:rsid w:val="00FA3F72"/>
    <w:rsid w:val="00FA5D1D"/>
    <w:rsid w:val="00FA76F4"/>
    <w:rsid w:val="00FB3399"/>
    <w:rsid w:val="00FB5941"/>
    <w:rsid w:val="00FC51A8"/>
    <w:rsid w:val="00FD11EC"/>
    <w:rsid w:val="00FD2226"/>
    <w:rsid w:val="00FD400A"/>
    <w:rsid w:val="00FD4F61"/>
    <w:rsid w:val="00FF6F83"/>
    <w:rsid w:val="00FF71E6"/>
    <w:rsid w:val="00FF7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9A1E3E"/>
    <w:pPr>
      <w:suppressAutoHyphens/>
      <w:spacing w:before="120"/>
      <w:jc w:val="both"/>
    </w:pPr>
    <w:rPr>
      <w:rFonts w:cs="New York"/>
      <w:lang w:eastAsia="ar-SA"/>
    </w:rPr>
  </w:style>
  <w:style w:type="paragraph" w:styleId="Titolo1">
    <w:name w:val="heading 1"/>
    <w:basedOn w:val="Normale"/>
    <w:next w:val="Normale"/>
    <w:qFormat/>
    <w:rsid w:val="009A1E3E"/>
    <w:pPr>
      <w:keepNext/>
      <w:keepLines/>
      <w:numPr>
        <w:numId w:val="1"/>
      </w:numPr>
      <w:tabs>
        <w:tab w:val="left" w:pos="567"/>
      </w:tabs>
      <w:spacing w:before="480" w:after="240"/>
      <w:outlineLvl w:val="0"/>
    </w:pPr>
    <w:rPr>
      <w:rFonts w:ascii="Helvetica" w:hAnsi="Helvetica"/>
      <w:b/>
      <w:kern w:val="1"/>
      <w:sz w:val="28"/>
    </w:rPr>
  </w:style>
  <w:style w:type="paragraph" w:styleId="Titolo2">
    <w:name w:val="heading 2"/>
    <w:basedOn w:val="Titolo1"/>
    <w:next w:val="Normale"/>
    <w:qFormat/>
    <w:rsid w:val="009A1E3E"/>
    <w:pPr>
      <w:numPr>
        <w:ilvl w:val="1"/>
      </w:numPr>
      <w:spacing w:before="240" w:after="120"/>
      <w:outlineLvl w:val="1"/>
    </w:pPr>
    <w:rPr>
      <w:sz w:val="24"/>
    </w:rPr>
  </w:style>
  <w:style w:type="paragraph" w:styleId="Titolo3">
    <w:name w:val="heading 3"/>
    <w:basedOn w:val="Titolo2"/>
    <w:next w:val="Normale"/>
    <w:qFormat/>
    <w:rsid w:val="009A1E3E"/>
    <w:pPr>
      <w:numPr>
        <w:ilvl w:val="2"/>
      </w:numPr>
      <w:spacing w:after="60"/>
      <w:outlineLvl w:val="2"/>
    </w:pPr>
    <w:rPr>
      <w:sz w:val="20"/>
    </w:rPr>
  </w:style>
  <w:style w:type="paragraph" w:styleId="Titolo4">
    <w:name w:val="heading 4"/>
    <w:basedOn w:val="Normale"/>
    <w:next w:val="Normale"/>
    <w:qFormat/>
    <w:rsid w:val="009A1E3E"/>
    <w:pPr>
      <w:keepNext/>
      <w:numPr>
        <w:ilvl w:val="3"/>
        <w:numId w:val="1"/>
      </w:numPr>
      <w:spacing w:before="240" w:after="60"/>
      <w:outlineLvl w:val="3"/>
    </w:pPr>
    <w:rPr>
      <w:rFonts w:ascii="Helvetica" w:hAnsi="Helvetica"/>
      <w:b/>
    </w:rPr>
  </w:style>
  <w:style w:type="paragraph" w:styleId="Titolo5">
    <w:name w:val="heading 5"/>
    <w:basedOn w:val="Normale"/>
    <w:next w:val="Normale"/>
    <w:qFormat/>
    <w:rsid w:val="009A1E3E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Titolo6">
    <w:name w:val="heading 6"/>
    <w:basedOn w:val="Normale"/>
    <w:next w:val="Normale"/>
    <w:qFormat/>
    <w:rsid w:val="009A1E3E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Titolo7">
    <w:name w:val="heading 7"/>
    <w:basedOn w:val="Normale"/>
    <w:next w:val="Normale"/>
    <w:qFormat/>
    <w:rsid w:val="009A1E3E"/>
    <w:pPr>
      <w:numPr>
        <w:ilvl w:val="6"/>
        <w:numId w:val="1"/>
      </w:numPr>
      <w:spacing w:before="240" w:after="60"/>
      <w:outlineLvl w:val="6"/>
    </w:pPr>
    <w:rPr>
      <w:rFonts w:ascii="Helvetica" w:hAnsi="Helvetica"/>
    </w:rPr>
  </w:style>
  <w:style w:type="paragraph" w:styleId="Titolo8">
    <w:name w:val="heading 8"/>
    <w:basedOn w:val="Normale"/>
    <w:next w:val="Normale"/>
    <w:qFormat/>
    <w:rsid w:val="009A1E3E"/>
    <w:pPr>
      <w:numPr>
        <w:ilvl w:val="7"/>
        <w:numId w:val="1"/>
      </w:numPr>
      <w:spacing w:before="240" w:after="60"/>
      <w:outlineLvl w:val="7"/>
    </w:pPr>
    <w:rPr>
      <w:rFonts w:ascii="Helvetica" w:hAnsi="Helvetica"/>
      <w:i/>
    </w:rPr>
  </w:style>
  <w:style w:type="paragraph" w:styleId="Titolo9">
    <w:name w:val="heading 9"/>
    <w:basedOn w:val="Normale"/>
    <w:next w:val="Normale"/>
    <w:qFormat/>
    <w:rsid w:val="009A1E3E"/>
    <w:pPr>
      <w:numPr>
        <w:ilvl w:val="8"/>
        <w:numId w:val="1"/>
      </w:numPr>
      <w:spacing w:before="240" w:after="60"/>
      <w:outlineLvl w:val="8"/>
    </w:pPr>
    <w:rPr>
      <w:rFonts w:ascii="Helvetica" w:hAnsi="Helvetica"/>
      <w:b/>
      <w:i/>
      <w:sz w:val="1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WW8Num3z0">
    <w:name w:val="WW8Num3z0"/>
    <w:rsid w:val="009A1E3E"/>
    <w:rPr>
      <w:rFonts w:ascii="Symbol" w:hAnsi="Symbol"/>
    </w:rPr>
  </w:style>
  <w:style w:type="character" w:customStyle="1" w:styleId="WW8Num4z0">
    <w:name w:val="WW8Num4z0"/>
    <w:rsid w:val="009A1E3E"/>
    <w:rPr>
      <w:rFonts w:ascii="Wingdings" w:hAnsi="Wingdings"/>
    </w:rPr>
  </w:style>
  <w:style w:type="character" w:customStyle="1" w:styleId="WW8Num4z1">
    <w:name w:val="WW8Num4z1"/>
    <w:rsid w:val="009A1E3E"/>
    <w:rPr>
      <w:rFonts w:ascii="Courier New" w:hAnsi="Courier New"/>
    </w:rPr>
  </w:style>
  <w:style w:type="character" w:customStyle="1" w:styleId="WW8Num4z3">
    <w:name w:val="WW8Num4z3"/>
    <w:rsid w:val="009A1E3E"/>
    <w:rPr>
      <w:rFonts w:ascii="Symbol" w:hAnsi="Symbol"/>
    </w:rPr>
  </w:style>
  <w:style w:type="character" w:customStyle="1" w:styleId="Caratterepredefinitoparagrafo">
    <w:name w:val="Carattere predefinito paragrafo"/>
    <w:rsid w:val="009A1E3E"/>
  </w:style>
  <w:style w:type="character" w:styleId="Numeropagina">
    <w:name w:val="page number"/>
    <w:basedOn w:val="Caratterepredefinitoparagrafo"/>
    <w:semiHidden/>
    <w:rsid w:val="009A1E3E"/>
  </w:style>
  <w:style w:type="character" w:styleId="Collegamentoipertestuale">
    <w:name w:val="Hyperlink"/>
    <w:rsid w:val="009A1E3E"/>
    <w:rPr>
      <w:color w:val="0000FF"/>
      <w:u w:val="single"/>
    </w:rPr>
  </w:style>
  <w:style w:type="character" w:styleId="Collegamentovisitato">
    <w:name w:val="FollowedHyperlink"/>
    <w:semiHidden/>
    <w:rsid w:val="009A1E3E"/>
    <w:rPr>
      <w:color w:val="800080"/>
      <w:u w:val="single"/>
    </w:rPr>
  </w:style>
  <w:style w:type="character" w:styleId="CodiceHTML">
    <w:name w:val="HTML Code"/>
    <w:rsid w:val="009A1E3E"/>
    <w:rPr>
      <w:rFonts w:ascii="Courier New" w:hAnsi="Courier New"/>
      <w:sz w:val="20"/>
    </w:rPr>
  </w:style>
  <w:style w:type="character" w:customStyle="1" w:styleId="TestonotaapidipaginaCarattere">
    <w:name w:val="Testo nota a piè di pagina Carattere"/>
    <w:rsid w:val="009A1E3E"/>
    <w:rPr>
      <w:rFonts w:ascii="Times New Roman" w:hAnsi="Times New Roman"/>
      <w:sz w:val="18"/>
      <w:szCs w:val="24"/>
      <w:lang w:val="it-IT"/>
    </w:rPr>
  </w:style>
  <w:style w:type="character" w:customStyle="1" w:styleId="FootnoteCharacters">
    <w:name w:val="Footnote Characters"/>
    <w:rsid w:val="009A1E3E"/>
    <w:rPr>
      <w:vertAlign w:val="superscript"/>
    </w:rPr>
  </w:style>
  <w:style w:type="character" w:styleId="Rimandonotaapidipagina">
    <w:name w:val="footnote reference"/>
    <w:semiHidden/>
    <w:rsid w:val="009A1E3E"/>
    <w:rPr>
      <w:vertAlign w:val="superscript"/>
    </w:rPr>
  </w:style>
  <w:style w:type="character" w:styleId="Rimandonotadichiusura">
    <w:name w:val="endnote reference"/>
    <w:semiHidden/>
    <w:rsid w:val="009A1E3E"/>
    <w:rPr>
      <w:vertAlign w:val="superscript"/>
    </w:rPr>
  </w:style>
  <w:style w:type="character" w:customStyle="1" w:styleId="EndnoteCharacters">
    <w:name w:val="Endnote Characters"/>
    <w:rsid w:val="009A1E3E"/>
  </w:style>
  <w:style w:type="paragraph" w:customStyle="1" w:styleId="Heading">
    <w:name w:val="Heading"/>
    <w:basedOn w:val="Normale"/>
    <w:next w:val="Corpotesto"/>
    <w:rsid w:val="009A1E3E"/>
    <w:pPr>
      <w:keepNext/>
      <w:spacing w:before="240" w:after="120"/>
    </w:pPr>
    <w:rPr>
      <w:rFonts w:ascii="DejaVu Sans Condensed" w:eastAsia="DejaVu Sans Condensed" w:hAnsi="DejaVu Sans Condensed" w:cs="DejaVu Sans Condensed"/>
      <w:sz w:val="28"/>
      <w:szCs w:val="28"/>
    </w:rPr>
  </w:style>
  <w:style w:type="paragraph" w:styleId="Corpotesto">
    <w:name w:val="Body Text"/>
    <w:basedOn w:val="Normale"/>
    <w:semiHidden/>
    <w:rsid w:val="009A1E3E"/>
    <w:pPr>
      <w:spacing w:before="0" w:after="120"/>
    </w:pPr>
  </w:style>
  <w:style w:type="paragraph" w:styleId="Elenco">
    <w:name w:val="List"/>
    <w:basedOn w:val="Corpotesto"/>
    <w:semiHidden/>
    <w:rsid w:val="009A1E3E"/>
  </w:style>
  <w:style w:type="paragraph" w:customStyle="1" w:styleId="Didascalia1">
    <w:name w:val="Didascalia1"/>
    <w:basedOn w:val="Normale"/>
    <w:rsid w:val="009A1E3E"/>
    <w:pPr>
      <w:suppressLineNumbers/>
      <w:spacing w:after="120"/>
    </w:pPr>
    <w:rPr>
      <w:i/>
      <w:iCs/>
      <w:sz w:val="24"/>
      <w:szCs w:val="24"/>
    </w:rPr>
  </w:style>
  <w:style w:type="paragraph" w:customStyle="1" w:styleId="Index">
    <w:name w:val="Index"/>
    <w:basedOn w:val="Normale"/>
    <w:rsid w:val="009A1E3E"/>
    <w:pPr>
      <w:suppressLineNumbers/>
    </w:pPr>
  </w:style>
  <w:style w:type="paragraph" w:styleId="Pidipagina">
    <w:name w:val="footer"/>
    <w:basedOn w:val="Normale"/>
    <w:semiHidden/>
    <w:rsid w:val="009A1E3E"/>
    <w:pPr>
      <w:tabs>
        <w:tab w:val="center" w:pos="4320"/>
        <w:tab w:val="right" w:pos="8640"/>
      </w:tabs>
    </w:pPr>
    <w:rPr>
      <w:sz w:val="18"/>
    </w:rPr>
  </w:style>
  <w:style w:type="paragraph" w:styleId="Intestazione">
    <w:name w:val="header"/>
    <w:basedOn w:val="Normale"/>
    <w:semiHidden/>
    <w:rsid w:val="009A1E3E"/>
    <w:pPr>
      <w:tabs>
        <w:tab w:val="right" w:pos="8364"/>
      </w:tabs>
    </w:pPr>
    <w:rPr>
      <w:sz w:val="16"/>
    </w:rPr>
  </w:style>
  <w:style w:type="paragraph" w:customStyle="1" w:styleId="Upperlogo">
    <w:name w:val="Upperlogo"/>
    <w:basedOn w:val="Normale"/>
    <w:rsid w:val="009A1E3E"/>
    <w:pPr>
      <w:ind w:left="1418" w:right="487"/>
    </w:pPr>
    <w:rPr>
      <w:rFonts w:ascii="Helvetica" w:hAnsi="Helvetica"/>
      <w:kern w:val="1"/>
    </w:rPr>
  </w:style>
  <w:style w:type="paragraph" w:customStyle="1" w:styleId="Testo">
    <w:name w:val="Testo"/>
    <w:basedOn w:val="Normale"/>
    <w:rsid w:val="009A1E3E"/>
    <w:pPr>
      <w:spacing w:before="240"/>
    </w:pPr>
  </w:style>
  <w:style w:type="paragraph" w:customStyle="1" w:styleId="DocumentLabel">
    <w:name w:val="Document Label"/>
    <w:basedOn w:val="Normale"/>
    <w:next w:val="Normale"/>
    <w:rsid w:val="009A1E3E"/>
    <w:pPr>
      <w:keepLines/>
      <w:pBdr>
        <w:top w:val="single" w:sz="8" w:space="10" w:color="C0C0C0"/>
        <w:left w:val="single" w:sz="8" w:space="10" w:color="C0C0C0"/>
        <w:bottom w:val="single" w:sz="8" w:space="10" w:color="000000"/>
        <w:right w:val="single" w:sz="8" w:space="10" w:color="000000"/>
      </w:pBdr>
      <w:shd w:val="clear" w:color="auto" w:fill="006600"/>
      <w:ind w:right="-6"/>
      <w:jc w:val="center"/>
    </w:pPr>
    <w:rPr>
      <w:rFonts w:ascii="Georgia" w:hAnsi="Georgia"/>
      <w:color w:val="FFFFFF"/>
      <w:sz w:val="56"/>
    </w:rPr>
  </w:style>
  <w:style w:type="paragraph" w:styleId="Sommario1">
    <w:name w:val="toc 1"/>
    <w:basedOn w:val="Normale"/>
    <w:next w:val="Normale"/>
    <w:uiPriority w:val="39"/>
    <w:rsid w:val="009A1E3E"/>
    <w:pPr>
      <w:tabs>
        <w:tab w:val="left" w:pos="480"/>
        <w:tab w:val="right" w:leader="dot" w:pos="8274"/>
      </w:tabs>
      <w:spacing w:before="360"/>
      <w:jc w:val="left"/>
    </w:pPr>
    <w:rPr>
      <w:rFonts w:ascii="Helvetica" w:hAnsi="Helvetica"/>
      <w:b/>
      <w:caps/>
    </w:rPr>
  </w:style>
  <w:style w:type="paragraph" w:customStyle="1" w:styleId="Studenti">
    <w:name w:val="Studenti"/>
    <w:basedOn w:val="Normale"/>
    <w:rsid w:val="009A1E3E"/>
    <w:rPr>
      <w:rFonts w:ascii="Georgia" w:hAnsi="Georgia"/>
      <w:b/>
      <w:sz w:val="32"/>
    </w:rPr>
  </w:style>
  <w:style w:type="paragraph" w:customStyle="1" w:styleId="FirstPage">
    <w:name w:val="First Page"/>
    <w:basedOn w:val="Normale"/>
    <w:rsid w:val="009A1E3E"/>
    <w:rPr>
      <w:rFonts w:ascii="Georgia" w:hAnsi="Georgia"/>
    </w:rPr>
  </w:style>
  <w:style w:type="paragraph" w:customStyle="1" w:styleId="Abstract">
    <w:name w:val="Abstract"/>
    <w:basedOn w:val="Titolo1"/>
    <w:next w:val="AbstractText"/>
    <w:rsid w:val="009A1E3E"/>
    <w:pPr>
      <w:numPr>
        <w:numId w:val="0"/>
      </w:numPr>
      <w:jc w:val="center"/>
    </w:pPr>
  </w:style>
  <w:style w:type="paragraph" w:customStyle="1" w:styleId="AbstractText">
    <w:name w:val="Abstract Text"/>
    <w:basedOn w:val="Normale"/>
    <w:rsid w:val="009A1E3E"/>
    <w:pPr>
      <w:spacing w:after="120"/>
      <w:ind w:left="567" w:right="567"/>
    </w:pPr>
    <w:rPr>
      <w:i/>
    </w:rPr>
  </w:style>
  <w:style w:type="paragraph" w:styleId="Sommario2">
    <w:name w:val="toc 2"/>
    <w:basedOn w:val="Normale"/>
    <w:next w:val="Normale"/>
    <w:uiPriority w:val="39"/>
    <w:rsid w:val="009A1E3E"/>
    <w:pPr>
      <w:tabs>
        <w:tab w:val="left" w:pos="960"/>
        <w:tab w:val="right" w:pos="8274"/>
      </w:tabs>
      <w:spacing w:before="0"/>
      <w:jc w:val="left"/>
    </w:pPr>
    <w:rPr>
      <w:b/>
    </w:rPr>
  </w:style>
  <w:style w:type="paragraph" w:styleId="Sommario3">
    <w:name w:val="toc 3"/>
    <w:basedOn w:val="Normale"/>
    <w:next w:val="Normale"/>
    <w:semiHidden/>
    <w:rsid w:val="009A1E3E"/>
    <w:pPr>
      <w:spacing w:before="0"/>
      <w:ind w:left="240"/>
      <w:jc w:val="left"/>
    </w:pPr>
  </w:style>
  <w:style w:type="paragraph" w:styleId="Sommario4">
    <w:name w:val="toc 4"/>
    <w:basedOn w:val="Normale"/>
    <w:next w:val="Normale"/>
    <w:semiHidden/>
    <w:rsid w:val="009A1E3E"/>
    <w:pPr>
      <w:spacing w:before="0"/>
      <w:ind w:left="480"/>
      <w:jc w:val="left"/>
    </w:pPr>
  </w:style>
  <w:style w:type="paragraph" w:styleId="Sommario5">
    <w:name w:val="toc 5"/>
    <w:basedOn w:val="Normale"/>
    <w:next w:val="Normale"/>
    <w:semiHidden/>
    <w:rsid w:val="009A1E3E"/>
    <w:pPr>
      <w:spacing w:before="0"/>
      <w:ind w:left="720"/>
      <w:jc w:val="left"/>
    </w:pPr>
  </w:style>
  <w:style w:type="paragraph" w:styleId="Sommario6">
    <w:name w:val="toc 6"/>
    <w:basedOn w:val="Normale"/>
    <w:next w:val="Normale"/>
    <w:semiHidden/>
    <w:rsid w:val="009A1E3E"/>
    <w:pPr>
      <w:spacing w:before="0"/>
      <w:ind w:left="960"/>
      <w:jc w:val="left"/>
    </w:pPr>
  </w:style>
  <w:style w:type="paragraph" w:styleId="Sommario7">
    <w:name w:val="toc 7"/>
    <w:basedOn w:val="Normale"/>
    <w:next w:val="Normale"/>
    <w:semiHidden/>
    <w:rsid w:val="009A1E3E"/>
    <w:pPr>
      <w:spacing w:before="0"/>
      <w:ind w:left="1200"/>
      <w:jc w:val="left"/>
    </w:pPr>
  </w:style>
  <w:style w:type="paragraph" w:styleId="Sommario8">
    <w:name w:val="toc 8"/>
    <w:basedOn w:val="Normale"/>
    <w:next w:val="Normale"/>
    <w:semiHidden/>
    <w:rsid w:val="009A1E3E"/>
    <w:pPr>
      <w:spacing w:before="0"/>
      <w:ind w:left="1440"/>
      <w:jc w:val="left"/>
    </w:pPr>
  </w:style>
  <w:style w:type="paragraph" w:styleId="Sommario9">
    <w:name w:val="toc 9"/>
    <w:basedOn w:val="Normale"/>
    <w:next w:val="Normale"/>
    <w:semiHidden/>
    <w:rsid w:val="009A1E3E"/>
    <w:pPr>
      <w:spacing w:before="0"/>
      <w:ind w:left="1680"/>
      <w:jc w:val="left"/>
    </w:pPr>
  </w:style>
  <w:style w:type="paragraph" w:customStyle="1" w:styleId="NonNumberedHeading">
    <w:name w:val="Non Numbered Heading"/>
    <w:basedOn w:val="Titolo1"/>
    <w:next w:val="Normale"/>
    <w:rsid w:val="009A1E3E"/>
    <w:pPr>
      <w:numPr>
        <w:numId w:val="0"/>
      </w:numPr>
    </w:pPr>
  </w:style>
  <w:style w:type="paragraph" w:customStyle="1" w:styleId="biblio">
    <w:name w:val="biblio"/>
    <w:basedOn w:val="Normale"/>
    <w:rsid w:val="009A1E3E"/>
    <w:pPr>
      <w:keepLines/>
      <w:numPr>
        <w:numId w:val="2"/>
      </w:numPr>
      <w:ind w:left="0" w:firstLine="0"/>
    </w:pPr>
  </w:style>
  <w:style w:type="paragraph" w:customStyle="1" w:styleId="Didascalia10">
    <w:name w:val="Didascalia1"/>
    <w:basedOn w:val="Normale"/>
    <w:next w:val="Normale"/>
    <w:rsid w:val="009A1E3E"/>
    <w:pPr>
      <w:spacing w:after="240"/>
      <w:jc w:val="center"/>
    </w:pPr>
    <w:rPr>
      <w:b/>
    </w:rPr>
  </w:style>
  <w:style w:type="paragraph" w:customStyle="1" w:styleId="Data1">
    <w:name w:val="Data1"/>
    <w:basedOn w:val="Normale"/>
    <w:rsid w:val="009A1E3E"/>
    <w:pPr>
      <w:spacing w:before="480"/>
    </w:pPr>
    <w:rPr>
      <w:rFonts w:ascii="Georgia" w:hAnsi="Georgia"/>
      <w:b/>
    </w:rPr>
  </w:style>
  <w:style w:type="paragraph" w:customStyle="1" w:styleId="Nonnumberednewpage">
    <w:name w:val="Non numbered new page"/>
    <w:basedOn w:val="NonNumberedHeading"/>
    <w:rsid w:val="009A1E3E"/>
    <w:pPr>
      <w:pageBreakBefore/>
    </w:pPr>
  </w:style>
  <w:style w:type="paragraph" w:customStyle="1" w:styleId="Figure">
    <w:name w:val="Figure"/>
    <w:basedOn w:val="Normale"/>
    <w:next w:val="Didascalia10"/>
    <w:rsid w:val="009A1E3E"/>
    <w:pPr>
      <w:keepNext/>
      <w:jc w:val="center"/>
    </w:pPr>
    <w:rPr>
      <w:rFonts w:ascii="Arial" w:hAnsi="Arial"/>
    </w:rPr>
  </w:style>
  <w:style w:type="paragraph" w:customStyle="1" w:styleId="Avvertenza">
    <w:name w:val="Avvertenza"/>
    <w:basedOn w:val="Normale"/>
    <w:rsid w:val="009A1E3E"/>
    <w:pPr>
      <w:numPr>
        <w:numId w:val="4"/>
      </w:numPr>
      <w:pBdr>
        <w:top w:val="single" w:sz="20" w:space="1" w:color="FF0000"/>
        <w:bottom w:val="single" w:sz="20" w:space="1" w:color="FF0000"/>
        <w:right w:val="single" w:sz="20" w:space="4" w:color="FF0000"/>
      </w:pBdr>
      <w:shd w:val="clear" w:color="auto" w:fill="DFDFDF"/>
      <w:spacing w:before="240"/>
      <w:ind w:left="-360" w:right="-528" w:firstLine="0"/>
    </w:pPr>
    <w:rPr>
      <w:b/>
    </w:rPr>
  </w:style>
  <w:style w:type="paragraph" w:customStyle="1" w:styleId="Enumera1">
    <w:name w:val="Enumera1"/>
    <w:basedOn w:val="Normale"/>
    <w:rsid w:val="009A1E3E"/>
    <w:pPr>
      <w:ind w:left="2147" w:hanging="1808"/>
    </w:pPr>
  </w:style>
  <w:style w:type="paragraph" w:customStyle="1" w:styleId="Heading1h">
    <w:name w:val="Heading 1h"/>
    <w:basedOn w:val="Titolo1"/>
    <w:rsid w:val="009A1E3E"/>
    <w:pPr>
      <w:numPr>
        <w:numId w:val="0"/>
      </w:numPr>
      <w:ind w:left="567" w:hanging="567"/>
    </w:pPr>
    <w:rPr>
      <w:vanish/>
    </w:rPr>
  </w:style>
  <w:style w:type="paragraph" w:customStyle="1" w:styleId="Heading2h">
    <w:name w:val="Heading 2h"/>
    <w:basedOn w:val="Titolo2"/>
    <w:rsid w:val="009A1E3E"/>
    <w:pPr>
      <w:numPr>
        <w:ilvl w:val="0"/>
        <w:numId w:val="0"/>
      </w:numPr>
      <w:tabs>
        <w:tab w:val="left" w:pos="567"/>
        <w:tab w:val="left" w:pos="720"/>
      </w:tabs>
      <w:ind w:left="576" w:hanging="576"/>
    </w:pPr>
    <w:rPr>
      <w:vanish/>
      <w:color w:val="000000"/>
    </w:rPr>
  </w:style>
  <w:style w:type="paragraph" w:customStyle="1" w:styleId="Heading3h">
    <w:name w:val="Heading 3h"/>
    <w:basedOn w:val="Titolo3"/>
    <w:rsid w:val="009A1E3E"/>
    <w:pPr>
      <w:numPr>
        <w:ilvl w:val="0"/>
        <w:numId w:val="0"/>
      </w:numPr>
      <w:tabs>
        <w:tab w:val="left" w:pos="567"/>
        <w:tab w:val="left" w:pos="709"/>
      </w:tabs>
      <w:ind w:left="709" w:hanging="709"/>
    </w:pPr>
    <w:rPr>
      <w:vanish/>
    </w:rPr>
  </w:style>
  <w:style w:type="paragraph" w:styleId="Indice1">
    <w:name w:val="index 1"/>
    <w:basedOn w:val="Normale"/>
    <w:next w:val="Normale"/>
    <w:semiHidden/>
    <w:rsid w:val="009A1E3E"/>
    <w:pPr>
      <w:ind w:left="200" w:hanging="200"/>
    </w:pPr>
  </w:style>
  <w:style w:type="paragraph" w:styleId="Indice2">
    <w:name w:val="index 2"/>
    <w:basedOn w:val="Normale"/>
    <w:next w:val="Normale"/>
    <w:semiHidden/>
    <w:rsid w:val="009A1E3E"/>
    <w:pPr>
      <w:ind w:left="400" w:hanging="200"/>
    </w:pPr>
  </w:style>
  <w:style w:type="paragraph" w:styleId="Indice3">
    <w:name w:val="index 3"/>
    <w:basedOn w:val="Normale"/>
    <w:next w:val="Normale"/>
    <w:semiHidden/>
    <w:rsid w:val="009A1E3E"/>
    <w:pPr>
      <w:ind w:left="600" w:hanging="200"/>
    </w:pPr>
  </w:style>
  <w:style w:type="paragraph" w:customStyle="1" w:styleId="Indice41">
    <w:name w:val="Indice 41"/>
    <w:basedOn w:val="Normale"/>
    <w:next w:val="Normale"/>
    <w:rsid w:val="009A1E3E"/>
    <w:pPr>
      <w:ind w:left="800" w:hanging="200"/>
    </w:pPr>
  </w:style>
  <w:style w:type="paragraph" w:customStyle="1" w:styleId="Indice51">
    <w:name w:val="Indice 51"/>
    <w:basedOn w:val="Normale"/>
    <w:next w:val="Normale"/>
    <w:rsid w:val="009A1E3E"/>
    <w:pPr>
      <w:ind w:left="1000" w:hanging="200"/>
    </w:pPr>
  </w:style>
  <w:style w:type="paragraph" w:customStyle="1" w:styleId="Indice61">
    <w:name w:val="Indice 61"/>
    <w:basedOn w:val="Normale"/>
    <w:next w:val="Normale"/>
    <w:rsid w:val="009A1E3E"/>
    <w:pPr>
      <w:ind w:left="1200" w:hanging="200"/>
    </w:pPr>
  </w:style>
  <w:style w:type="paragraph" w:customStyle="1" w:styleId="Indice71">
    <w:name w:val="Indice 71"/>
    <w:basedOn w:val="Normale"/>
    <w:next w:val="Normale"/>
    <w:rsid w:val="009A1E3E"/>
    <w:pPr>
      <w:ind w:left="1400" w:hanging="200"/>
    </w:pPr>
  </w:style>
  <w:style w:type="paragraph" w:customStyle="1" w:styleId="Indice81">
    <w:name w:val="Indice 81"/>
    <w:basedOn w:val="Normale"/>
    <w:next w:val="Normale"/>
    <w:rsid w:val="009A1E3E"/>
    <w:pPr>
      <w:ind w:left="1600" w:hanging="200"/>
    </w:pPr>
  </w:style>
  <w:style w:type="paragraph" w:customStyle="1" w:styleId="Indice91">
    <w:name w:val="Indice 91"/>
    <w:basedOn w:val="Normale"/>
    <w:next w:val="Normale"/>
    <w:rsid w:val="009A1E3E"/>
    <w:pPr>
      <w:ind w:left="1800" w:hanging="200"/>
    </w:pPr>
  </w:style>
  <w:style w:type="paragraph" w:styleId="Titoloindice">
    <w:name w:val="index heading"/>
    <w:basedOn w:val="Normale"/>
    <w:next w:val="Indice1"/>
    <w:semiHidden/>
    <w:rsid w:val="009A1E3E"/>
  </w:style>
  <w:style w:type="paragraph" w:customStyle="1" w:styleId="Testonormale1">
    <w:name w:val="Testo normale1"/>
    <w:basedOn w:val="Normale"/>
    <w:rsid w:val="009A1E3E"/>
    <w:pPr>
      <w:spacing w:before="0"/>
      <w:jc w:val="left"/>
    </w:pPr>
    <w:rPr>
      <w:rFonts w:ascii="Courier" w:eastAsia="Times" w:hAnsi="Courier"/>
      <w:sz w:val="24"/>
    </w:rPr>
  </w:style>
  <w:style w:type="paragraph" w:customStyle="1" w:styleId="Programma">
    <w:name w:val="Programma"/>
    <w:basedOn w:val="Normale"/>
    <w:rsid w:val="009A1E3E"/>
    <w:pPr>
      <w:spacing w:before="0"/>
      <w:ind w:left="565"/>
      <w:jc w:val="left"/>
    </w:pPr>
    <w:rPr>
      <w:rFonts w:ascii="Courier New" w:hAnsi="Courier New"/>
      <w:sz w:val="16"/>
    </w:rPr>
  </w:style>
  <w:style w:type="paragraph" w:customStyle="1" w:styleId="Riservato">
    <w:name w:val="Riservato"/>
    <w:basedOn w:val="Avvertenza"/>
    <w:rsid w:val="009A1E3E"/>
    <w:pPr>
      <w:numPr>
        <w:numId w:val="0"/>
      </w:numPr>
      <w:pBdr>
        <w:top w:val="single" w:sz="20" w:space="1" w:color="FFFF00"/>
        <w:bottom w:val="single" w:sz="20" w:space="1" w:color="FFFF00"/>
        <w:right w:val="single" w:sz="20" w:space="4" w:color="FFFF00"/>
      </w:pBdr>
      <w:ind w:left="360" w:right="0"/>
    </w:pPr>
    <w:rPr>
      <w:b w:val="0"/>
      <w:vanish/>
    </w:rPr>
  </w:style>
  <w:style w:type="paragraph" w:customStyle="1" w:styleId="Programmariservato">
    <w:name w:val="Programma riservato"/>
    <w:basedOn w:val="Riservato"/>
    <w:rsid w:val="009A1E3E"/>
    <w:pPr>
      <w:spacing w:before="0"/>
      <w:ind w:left="357" w:right="-527"/>
      <w:jc w:val="left"/>
    </w:pPr>
    <w:rPr>
      <w:rFonts w:ascii="Courier" w:hAnsi="Courier"/>
      <w:sz w:val="16"/>
    </w:rPr>
  </w:style>
  <w:style w:type="paragraph" w:styleId="Testonotaapidipagina">
    <w:name w:val="footnote text"/>
    <w:basedOn w:val="Normale"/>
    <w:semiHidden/>
    <w:rsid w:val="009A1E3E"/>
    <w:rPr>
      <w:sz w:val="18"/>
      <w:szCs w:val="24"/>
    </w:rPr>
  </w:style>
  <w:style w:type="paragraph" w:customStyle="1" w:styleId="Framecontents">
    <w:name w:val="Frame contents"/>
    <w:basedOn w:val="Corpotesto"/>
    <w:rsid w:val="009A1E3E"/>
  </w:style>
  <w:style w:type="paragraph" w:customStyle="1" w:styleId="Contents10">
    <w:name w:val="Contents 10"/>
    <w:basedOn w:val="Index"/>
    <w:rsid w:val="009A1E3E"/>
    <w:pPr>
      <w:tabs>
        <w:tab w:val="right" w:leader="dot" w:pos="9972"/>
      </w:tabs>
      <w:ind w:left="2547"/>
    </w:pPr>
  </w:style>
  <w:style w:type="character" w:customStyle="1" w:styleId="st">
    <w:name w:val="st"/>
    <w:basedOn w:val="Carpredefinitoparagrafo"/>
    <w:rsid w:val="00182880"/>
  </w:style>
  <w:style w:type="character" w:styleId="Enfasicorsivo">
    <w:name w:val="Emphasis"/>
    <w:uiPriority w:val="20"/>
    <w:qFormat/>
    <w:rsid w:val="00182880"/>
    <w:rPr>
      <w:i/>
      <w:iCs/>
    </w:rPr>
  </w:style>
  <w:style w:type="paragraph" w:customStyle="1" w:styleId="NormaleWeb1">
    <w:name w:val="Normale (Web)1"/>
    <w:basedOn w:val="Normale"/>
    <w:rsid w:val="005735AA"/>
    <w:pPr>
      <w:spacing w:before="100" w:after="100"/>
      <w:jc w:val="left"/>
    </w:pPr>
    <w:rPr>
      <w:rFonts w:cs="Times New Roman"/>
      <w:sz w:val="24"/>
      <w:szCs w:val="24"/>
      <w:lang w:eastAsia="zh-CN"/>
    </w:rPr>
  </w:style>
  <w:style w:type="paragraph" w:styleId="Didascalia">
    <w:name w:val="caption"/>
    <w:basedOn w:val="Normale"/>
    <w:next w:val="Normale"/>
    <w:uiPriority w:val="35"/>
    <w:unhideWhenUsed/>
    <w:qFormat/>
    <w:rsid w:val="00732A3E"/>
    <w:rPr>
      <w:b/>
      <w:bCs/>
    </w:rPr>
  </w:style>
  <w:style w:type="character" w:styleId="Testosegnaposto">
    <w:name w:val="Placeholder Text"/>
    <w:basedOn w:val="Carpredefinitoparagrafo"/>
    <w:uiPriority w:val="99"/>
    <w:semiHidden/>
    <w:rsid w:val="00672669"/>
    <w:rPr>
      <w:color w:val="80808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72669"/>
    <w:pPr>
      <w:spacing w:before="0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72669"/>
    <w:rPr>
      <w:rFonts w:ascii="Tahoma" w:hAnsi="Tahoma" w:cs="Tahoma"/>
      <w:sz w:val="16"/>
      <w:szCs w:val="16"/>
      <w:lang w:eastAsia="ar-SA"/>
    </w:rPr>
  </w:style>
  <w:style w:type="paragraph" w:styleId="Nessunaspaziatura">
    <w:name w:val="No Spacing"/>
    <w:uiPriority w:val="1"/>
    <w:qFormat/>
    <w:rsid w:val="00B504C8"/>
    <w:pPr>
      <w:suppressAutoHyphens/>
      <w:jc w:val="both"/>
    </w:pPr>
    <w:rPr>
      <w:rFonts w:cs="New York"/>
      <w:lang w:eastAsia="ar-SA"/>
    </w:rPr>
  </w:style>
  <w:style w:type="paragraph" w:styleId="Paragrafoelenco">
    <w:name w:val="List Paragraph"/>
    <w:basedOn w:val="Normale"/>
    <w:uiPriority w:val="34"/>
    <w:qFormat/>
    <w:rsid w:val="00034A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9A1E3E"/>
    <w:pPr>
      <w:suppressAutoHyphens/>
      <w:spacing w:before="120"/>
      <w:jc w:val="both"/>
    </w:pPr>
    <w:rPr>
      <w:rFonts w:cs="New York"/>
      <w:lang w:eastAsia="ar-SA"/>
    </w:rPr>
  </w:style>
  <w:style w:type="paragraph" w:styleId="Titolo1">
    <w:name w:val="heading 1"/>
    <w:basedOn w:val="Normale"/>
    <w:next w:val="Normale"/>
    <w:qFormat/>
    <w:rsid w:val="009A1E3E"/>
    <w:pPr>
      <w:keepNext/>
      <w:keepLines/>
      <w:numPr>
        <w:numId w:val="1"/>
      </w:numPr>
      <w:tabs>
        <w:tab w:val="left" w:pos="567"/>
      </w:tabs>
      <w:spacing w:before="480" w:after="240"/>
      <w:outlineLvl w:val="0"/>
    </w:pPr>
    <w:rPr>
      <w:rFonts w:ascii="Helvetica" w:hAnsi="Helvetica"/>
      <w:b/>
      <w:kern w:val="1"/>
      <w:sz w:val="28"/>
    </w:rPr>
  </w:style>
  <w:style w:type="paragraph" w:styleId="Titolo2">
    <w:name w:val="heading 2"/>
    <w:basedOn w:val="Titolo1"/>
    <w:next w:val="Normale"/>
    <w:qFormat/>
    <w:rsid w:val="009A1E3E"/>
    <w:pPr>
      <w:numPr>
        <w:ilvl w:val="1"/>
      </w:numPr>
      <w:spacing w:before="240" w:after="120"/>
      <w:outlineLvl w:val="1"/>
    </w:pPr>
    <w:rPr>
      <w:sz w:val="24"/>
    </w:rPr>
  </w:style>
  <w:style w:type="paragraph" w:styleId="Titolo3">
    <w:name w:val="heading 3"/>
    <w:basedOn w:val="Titolo2"/>
    <w:next w:val="Normale"/>
    <w:qFormat/>
    <w:rsid w:val="009A1E3E"/>
    <w:pPr>
      <w:numPr>
        <w:ilvl w:val="2"/>
      </w:numPr>
      <w:spacing w:after="60"/>
      <w:outlineLvl w:val="2"/>
    </w:pPr>
    <w:rPr>
      <w:sz w:val="20"/>
    </w:rPr>
  </w:style>
  <w:style w:type="paragraph" w:styleId="Titolo4">
    <w:name w:val="heading 4"/>
    <w:basedOn w:val="Normale"/>
    <w:next w:val="Normale"/>
    <w:qFormat/>
    <w:rsid w:val="009A1E3E"/>
    <w:pPr>
      <w:keepNext/>
      <w:numPr>
        <w:ilvl w:val="3"/>
        <w:numId w:val="1"/>
      </w:numPr>
      <w:spacing w:before="240" w:after="60"/>
      <w:outlineLvl w:val="3"/>
    </w:pPr>
    <w:rPr>
      <w:rFonts w:ascii="Helvetica" w:hAnsi="Helvetica"/>
      <w:b/>
    </w:rPr>
  </w:style>
  <w:style w:type="paragraph" w:styleId="Titolo5">
    <w:name w:val="heading 5"/>
    <w:basedOn w:val="Normale"/>
    <w:next w:val="Normale"/>
    <w:qFormat/>
    <w:rsid w:val="009A1E3E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Titolo6">
    <w:name w:val="heading 6"/>
    <w:basedOn w:val="Normale"/>
    <w:next w:val="Normale"/>
    <w:qFormat/>
    <w:rsid w:val="009A1E3E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Titolo7">
    <w:name w:val="heading 7"/>
    <w:basedOn w:val="Normale"/>
    <w:next w:val="Normale"/>
    <w:qFormat/>
    <w:rsid w:val="009A1E3E"/>
    <w:pPr>
      <w:numPr>
        <w:ilvl w:val="6"/>
        <w:numId w:val="1"/>
      </w:numPr>
      <w:spacing w:before="240" w:after="60"/>
      <w:outlineLvl w:val="6"/>
    </w:pPr>
    <w:rPr>
      <w:rFonts w:ascii="Helvetica" w:hAnsi="Helvetica"/>
    </w:rPr>
  </w:style>
  <w:style w:type="paragraph" w:styleId="Titolo8">
    <w:name w:val="heading 8"/>
    <w:basedOn w:val="Normale"/>
    <w:next w:val="Normale"/>
    <w:qFormat/>
    <w:rsid w:val="009A1E3E"/>
    <w:pPr>
      <w:numPr>
        <w:ilvl w:val="7"/>
        <w:numId w:val="1"/>
      </w:numPr>
      <w:spacing w:before="240" w:after="60"/>
      <w:outlineLvl w:val="7"/>
    </w:pPr>
    <w:rPr>
      <w:rFonts w:ascii="Helvetica" w:hAnsi="Helvetica"/>
      <w:i/>
    </w:rPr>
  </w:style>
  <w:style w:type="paragraph" w:styleId="Titolo9">
    <w:name w:val="heading 9"/>
    <w:basedOn w:val="Normale"/>
    <w:next w:val="Normale"/>
    <w:qFormat/>
    <w:rsid w:val="009A1E3E"/>
    <w:pPr>
      <w:numPr>
        <w:ilvl w:val="8"/>
        <w:numId w:val="1"/>
      </w:numPr>
      <w:spacing w:before="240" w:after="60"/>
      <w:outlineLvl w:val="8"/>
    </w:pPr>
    <w:rPr>
      <w:rFonts w:ascii="Helvetica" w:hAnsi="Helvetica"/>
      <w:b/>
      <w:i/>
      <w:sz w:val="1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WW8Num3z0">
    <w:name w:val="WW8Num3z0"/>
    <w:rsid w:val="009A1E3E"/>
    <w:rPr>
      <w:rFonts w:ascii="Symbol" w:hAnsi="Symbol"/>
    </w:rPr>
  </w:style>
  <w:style w:type="character" w:customStyle="1" w:styleId="WW8Num4z0">
    <w:name w:val="WW8Num4z0"/>
    <w:rsid w:val="009A1E3E"/>
    <w:rPr>
      <w:rFonts w:ascii="Wingdings" w:hAnsi="Wingdings"/>
    </w:rPr>
  </w:style>
  <w:style w:type="character" w:customStyle="1" w:styleId="WW8Num4z1">
    <w:name w:val="WW8Num4z1"/>
    <w:rsid w:val="009A1E3E"/>
    <w:rPr>
      <w:rFonts w:ascii="Courier New" w:hAnsi="Courier New"/>
    </w:rPr>
  </w:style>
  <w:style w:type="character" w:customStyle="1" w:styleId="WW8Num4z3">
    <w:name w:val="WW8Num4z3"/>
    <w:rsid w:val="009A1E3E"/>
    <w:rPr>
      <w:rFonts w:ascii="Symbol" w:hAnsi="Symbol"/>
    </w:rPr>
  </w:style>
  <w:style w:type="character" w:customStyle="1" w:styleId="Caratterepredefinitoparagrafo">
    <w:name w:val="Carattere predefinito paragrafo"/>
    <w:rsid w:val="009A1E3E"/>
  </w:style>
  <w:style w:type="character" w:styleId="Numeropagina">
    <w:name w:val="page number"/>
    <w:basedOn w:val="Caratterepredefinitoparagrafo"/>
    <w:semiHidden/>
    <w:rsid w:val="009A1E3E"/>
  </w:style>
  <w:style w:type="character" w:styleId="Collegamentoipertestuale">
    <w:name w:val="Hyperlink"/>
    <w:rsid w:val="009A1E3E"/>
    <w:rPr>
      <w:color w:val="0000FF"/>
      <w:u w:val="single"/>
    </w:rPr>
  </w:style>
  <w:style w:type="character" w:styleId="Collegamentovisitato">
    <w:name w:val="FollowedHyperlink"/>
    <w:semiHidden/>
    <w:rsid w:val="009A1E3E"/>
    <w:rPr>
      <w:color w:val="800080"/>
      <w:u w:val="single"/>
    </w:rPr>
  </w:style>
  <w:style w:type="character" w:styleId="CodiceHTML">
    <w:name w:val="HTML Code"/>
    <w:rsid w:val="009A1E3E"/>
    <w:rPr>
      <w:rFonts w:ascii="Courier New" w:hAnsi="Courier New"/>
      <w:sz w:val="20"/>
    </w:rPr>
  </w:style>
  <w:style w:type="character" w:customStyle="1" w:styleId="TestonotaapidipaginaCarattere">
    <w:name w:val="Testo nota a piè di pagina Carattere"/>
    <w:rsid w:val="009A1E3E"/>
    <w:rPr>
      <w:rFonts w:ascii="Times New Roman" w:hAnsi="Times New Roman"/>
      <w:sz w:val="18"/>
      <w:szCs w:val="24"/>
      <w:lang w:val="it-IT"/>
    </w:rPr>
  </w:style>
  <w:style w:type="character" w:customStyle="1" w:styleId="FootnoteCharacters">
    <w:name w:val="Footnote Characters"/>
    <w:rsid w:val="009A1E3E"/>
    <w:rPr>
      <w:vertAlign w:val="superscript"/>
    </w:rPr>
  </w:style>
  <w:style w:type="character" w:styleId="Rimandonotaapidipagina">
    <w:name w:val="footnote reference"/>
    <w:semiHidden/>
    <w:rsid w:val="009A1E3E"/>
    <w:rPr>
      <w:vertAlign w:val="superscript"/>
    </w:rPr>
  </w:style>
  <w:style w:type="character" w:styleId="Rimandonotadichiusura">
    <w:name w:val="endnote reference"/>
    <w:semiHidden/>
    <w:rsid w:val="009A1E3E"/>
    <w:rPr>
      <w:vertAlign w:val="superscript"/>
    </w:rPr>
  </w:style>
  <w:style w:type="character" w:customStyle="1" w:styleId="EndnoteCharacters">
    <w:name w:val="Endnote Characters"/>
    <w:rsid w:val="009A1E3E"/>
  </w:style>
  <w:style w:type="paragraph" w:customStyle="1" w:styleId="Heading">
    <w:name w:val="Heading"/>
    <w:basedOn w:val="Normale"/>
    <w:next w:val="Corpotesto"/>
    <w:rsid w:val="009A1E3E"/>
    <w:pPr>
      <w:keepNext/>
      <w:spacing w:before="240" w:after="120"/>
    </w:pPr>
    <w:rPr>
      <w:rFonts w:ascii="DejaVu Sans Condensed" w:eastAsia="DejaVu Sans Condensed" w:hAnsi="DejaVu Sans Condensed" w:cs="DejaVu Sans Condensed"/>
      <w:sz w:val="28"/>
      <w:szCs w:val="28"/>
    </w:rPr>
  </w:style>
  <w:style w:type="paragraph" w:styleId="Corpotesto">
    <w:name w:val="Body Text"/>
    <w:basedOn w:val="Normale"/>
    <w:semiHidden/>
    <w:rsid w:val="009A1E3E"/>
    <w:pPr>
      <w:spacing w:before="0" w:after="120"/>
    </w:pPr>
  </w:style>
  <w:style w:type="paragraph" w:styleId="Elenco">
    <w:name w:val="List"/>
    <w:basedOn w:val="Corpotesto"/>
    <w:semiHidden/>
    <w:rsid w:val="009A1E3E"/>
  </w:style>
  <w:style w:type="paragraph" w:customStyle="1" w:styleId="Didascalia1">
    <w:name w:val="Didascalia1"/>
    <w:basedOn w:val="Normale"/>
    <w:rsid w:val="009A1E3E"/>
    <w:pPr>
      <w:suppressLineNumbers/>
      <w:spacing w:after="120"/>
    </w:pPr>
    <w:rPr>
      <w:i/>
      <w:iCs/>
      <w:sz w:val="24"/>
      <w:szCs w:val="24"/>
    </w:rPr>
  </w:style>
  <w:style w:type="paragraph" w:customStyle="1" w:styleId="Index">
    <w:name w:val="Index"/>
    <w:basedOn w:val="Normale"/>
    <w:rsid w:val="009A1E3E"/>
    <w:pPr>
      <w:suppressLineNumbers/>
    </w:pPr>
  </w:style>
  <w:style w:type="paragraph" w:styleId="Pidipagina">
    <w:name w:val="footer"/>
    <w:basedOn w:val="Normale"/>
    <w:semiHidden/>
    <w:rsid w:val="009A1E3E"/>
    <w:pPr>
      <w:tabs>
        <w:tab w:val="center" w:pos="4320"/>
        <w:tab w:val="right" w:pos="8640"/>
      </w:tabs>
    </w:pPr>
    <w:rPr>
      <w:sz w:val="18"/>
    </w:rPr>
  </w:style>
  <w:style w:type="paragraph" w:styleId="Intestazione">
    <w:name w:val="header"/>
    <w:basedOn w:val="Normale"/>
    <w:semiHidden/>
    <w:rsid w:val="009A1E3E"/>
    <w:pPr>
      <w:tabs>
        <w:tab w:val="right" w:pos="8364"/>
      </w:tabs>
    </w:pPr>
    <w:rPr>
      <w:sz w:val="16"/>
    </w:rPr>
  </w:style>
  <w:style w:type="paragraph" w:customStyle="1" w:styleId="Upperlogo">
    <w:name w:val="Upperlogo"/>
    <w:basedOn w:val="Normale"/>
    <w:rsid w:val="009A1E3E"/>
    <w:pPr>
      <w:ind w:left="1418" w:right="487"/>
    </w:pPr>
    <w:rPr>
      <w:rFonts w:ascii="Helvetica" w:hAnsi="Helvetica"/>
      <w:kern w:val="1"/>
    </w:rPr>
  </w:style>
  <w:style w:type="paragraph" w:customStyle="1" w:styleId="Testo">
    <w:name w:val="Testo"/>
    <w:basedOn w:val="Normale"/>
    <w:rsid w:val="009A1E3E"/>
    <w:pPr>
      <w:spacing w:before="240"/>
    </w:pPr>
  </w:style>
  <w:style w:type="paragraph" w:customStyle="1" w:styleId="DocumentLabel">
    <w:name w:val="Document Label"/>
    <w:basedOn w:val="Normale"/>
    <w:next w:val="Normale"/>
    <w:rsid w:val="009A1E3E"/>
    <w:pPr>
      <w:keepLines/>
      <w:pBdr>
        <w:top w:val="single" w:sz="8" w:space="10" w:color="C0C0C0"/>
        <w:left w:val="single" w:sz="8" w:space="10" w:color="C0C0C0"/>
        <w:bottom w:val="single" w:sz="8" w:space="10" w:color="000000"/>
        <w:right w:val="single" w:sz="8" w:space="10" w:color="000000"/>
      </w:pBdr>
      <w:shd w:val="clear" w:color="auto" w:fill="006600"/>
      <w:ind w:right="-6"/>
      <w:jc w:val="center"/>
    </w:pPr>
    <w:rPr>
      <w:rFonts w:ascii="Georgia" w:hAnsi="Georgia"/>
      <w:color w:val="FFFFFF"/>
      <w:sz w:val="56"/>
    </w:rPr>
  </w:style>
  <w:style w:type="paragraph" w:styleId="Sommario1">
    <w:name w:val="toc 1"/>
    <w:basedOn w:val="Normale"/>
    <w:next w:val="Normale"/>
    <w:uiPriority w:val="39"/>
    <w:rsid w:val="009A1E3E"/>
    <w:pPr>
      <w:tabs>
        <w:tab w:val="left" w:pos="480"/>
        <w:tab w:val="right" w:leader="dot" w:pos="8274"/>
      </w:tabs>
      <w:spacing w:before="360"/>
      <w:jc w:val="left"/>
    </w:pPr>
    <w:rPr>
      <w:rFonts w:ascii="Helvetica" w:hAnsi="Helvetica"/>
      <w:b/>
      <w:caps/>
    </w:rPr>
  </w:style>
  <w:style w:type="paragraph" w:customStyle="1" w:styleId="Studenti">
    <w:name w:val="Studenti"/>
    <w:basedOn w:val="Normale"/>
    <w:rsid w:val="009A1E3E"/>
    <w:rPr>
      <w:rFonts w:ascii="Georgia" w:hAnsi="Georgia"/>
      <w:b/>
      <w:sz w:val="32"/>
    </w:rPr>
  </w:style>
  <w:style w:type="paragraph" w:customStyle="1" w:styleId="FirstPage">
    <w:name w:val="First Page"/>
    <w:basedOn w:val="Normale"/>
    <w:rsid w:val="009A1E3E"/>
    <w:rPr>
      <w:rFonts w:ascii="Georgia" w:hAnsi="Georgia"/>
    </w:rPr>
  </w:style>
  <w:style w:type="paragraph" w:customStyle="1" w:styleId="Abstract">
    <w:name w:val="Abstract"/>
    <w:basedOn w:val="Titolo1"/>
    <w:next w:val="AbstractText"/>
    <w:rsid w:val="009A1E3E"/>
    <w:pPr>
      <w:numPr>
        <w:numId w:val="0"/>
      </w:numPr>
      <w:jc w:val="center"/>
    </w:pPr>
  </w:style>
  <w:style w:type="paragraph" w:customStyle="1" w:styleId="AbstractText">
    <w:name w:val="Abstract Text"/>
    <w:basedOn w:val="Normale"/>
    <w:rsid w:val="009A1E3E"/>
    <w:pPr>
      <w:spacing w:after="120"/>
      <w:ind w:left="567" w:right="567"/>
    </w:pPr>
    <w:rPr>
      <w:i/>
    </w:rPr>
  </w:style>
  <w:style w:type="paragraph" w:styleId="Sommario2">
    <w:name w:val="toc 2"/>
    <w:basedOn w:val="Normale"/>
    <w:next w:val="Normale"/>
    <w:uiPriority w:val="39"/>
    <w:rsid w:val="009A1E3E"/>
    <w:pPr>
      <w:tabs>
        <w:tab w:val="left" w:pos="960"/>
        <w:tab w:val="right" w:pos="8274"/>
      </w:tabs>
      <w:spacing w:before="0"/>
      <w:jc w:val="left"/>
    </w:pPr>
    <w:rPr>
      <w:b/>
    </w:rPr>
  </w:style>
  <w:style w:type="paragraph" w:styleId="Sommario3">
    <w:name w:val="toc 3"/>
    <w:basedOn w:val="Normale"/>
    <w:next w:val="Normale"/>
    <w:semiHidden/>
    <w:rsid w:val="009A1E3E"/>
    <w:pPr>
      <w:spacing w:before="0"/>
      <w:ind w:left="240"/>
      <w:jc w:val="left"/>
    </w:pPr>
  </w:style>
  <w:style w:type="paragraph" w:styleId="Sommario4">
    <w:name w:val="toc 4"/>
    <w:basedOn w:val="Normale"/>
    <w:next w:val="Normale"/>
    <w:semiHidden/>
    <w:rsid w:val="009A1E3E"/>
    <w:pPr>
      <w:spacing w:before="0"/>
      <w:ind w:left="480"/>
      <w:jc w:val="left"/>
    </w:pPr>
  </w:style>
  <w:style w:type="paragraph" w:styleId="Sommario5">
    <w:name w:val="toc 5"/>
    <w:basedOn w:val="Normale"/>
    <w:next w:val="Normale"/>
    <w:semiHidden/>
    <w:rsid w:val="009A1E3E"/>
    <w:pPr>
      <w:spacing w:before="0"/>
      <w:ind w:left="720"/>
      <w:jc w:val="left"/>
    </w:pPr>
  </w:style>
  <w:style w:type="paragraph" w:styleId="Sommario6">
    <w:name w:val="toc 6"/>
    <w:basedOn w:val="Normale"/>
    <w:next w:val="Normale"/>
    <w:semiHidden/>
    <w:rsid w:val="009A1E3E"/>
    <w:pPr>
      <w:spacing w:before="0"/>
      <w:ind w:left="960"/>
      <w:jc w:val="left"/>
    </w:pPr>
  </w:style>
  <w:style w:type="paragraph" w:styleId="Sommario7">
    <w:name w:val="toc 7"/>
    <w:basedOn w:val="Normale"/>
    <w:next w:val="Normale"/>
    <w:semiHidden/>
    <w:rsid w:val="009A1E3E"/>
    <w:pPr>
      <w:spacing w:before="0"/>
      <w:ind w:left="1200"/>
      <w:jc w:val="left"/>
    </w:pPr>
  </w:style>
  <w:style w:type="paragraph" w:styleId="Sommario8">
    <w:name w:val="toc 8"/>
    <w:basedOn w:val="Normale"/>
    <w:next w:val="Normale"/>
    <w:semiHidden/>
    <w:rsid w:val="009A1E3E"/>
    <w:pPr>
      <w:spacing w:before="0"/>
      <w:ind w:left="1440"/>
      <w:jc w:val="left"/>
    </w:pPr>
  </w:style>
  <w:style w:type="paragraph" w:styleId="Sommario9">
    <w:name w:val="toc 9"/>
    <w:basedOn w:val="Normale"/>
    <w:next w:val="Normale"/>
    <w:semiHidden/>
    <w:rsid w:val="009A1E3E"/>
    <w:pPr>
      <w:spacing w:before="0"/>
      <w:ind w:left="1680"/>
      <w:jc w:val="left"/>
    </w:pPr>
  </w:style>
  <w:style w:type="paragraph" w:customStyle="1" w:styleId="NonNumberedHeading">
    <w:name w:val="Non Numbered Heading"/>
    <w:basedOn w:val="Titolo1"/>
    <w:next w:val="Normale"/>
    <w:rsid w:val="009A1E3E"/>
    <w:pPr>
      <w:numPr>
        <w:numId w:val="0"/>
      </w:numPr>
    </w:pPr>
  </w:style>
  <w:style w:type="paragraph" w:customStyle="1" w:styleId="biblio">
    <w:name w:val="biblio"/>
    <w:basedOn w:val="Normale"/>
    <w:rsid w:val="009A1E3E"/>
    <w:pPr>
      <w:keepLines/>
      <w:numPr>
        <w:numId w:val="2"/>
      </w:numPr>
      <w:ind w:left="0" w:firstLine="0"/>
    </w:pPr>
  </w:style>
  <w:style w:type="paragraph" w:customStyle="1" w:styleId="Didascalia10">
    <w:name w:val="Didascalia1"/>
    <w:basedOn w:val="Normale"/>
    <w:next w:val="Normale"/>
    <w:rsid w:val="009A1E3E"/>
    <w:pPr>
      <w:spacing w:after="240"/>
      <w:jc w:val="center"/>
    </w:pPr>
    <w:rPr>
      <w:b/>
    </w:rPr>
  </w:style>
  <w:style w:type="paragraph" w:customStyle="1" w:styleId="Data1">
    <w:name w:val="Data1"/>
    <w:basedOn w:val="Normale"/>
    <w:rsid w:val="009A1E3E"/>
    <w:pPr>
      <w:spacing w:before="480"/>
    </w:pPr>
    <w:rPr>
      <w:rFonts w:ascii="Georgia" w:hAnsi="Georgia"/>
      <w:b/>
    </w:rPr>
  </w:style>
  <w:style w:type="paragraph" w:customStyle="1" w:styleId="Nonnumberednewpage">
    <w:name w:val="Non numbered new page"/>
    <w:basedOn w:val="NonNumberedHeading"/>
    <w:rsid w:val="009A1E3E"/>
    <w:pPr>
      <w:pageBreakBefore/>
    </w:pPr>
  </w:style>
  <w:style w:type="paragraph" w:customStyle="1" w:styleId="Figure">
    <w:name w:val="Figure"/>
    <w:basedOn w:val="Normale"/>
    <w:next w:val="Didascalia10"/>
    <w:rsid w:val="009A1E3E"/>
    <w:pPr>
      <w:keepNext/>
      <w:jc w:val="center"/>
    </w:pPr>
    <w:rPr>
      <w:rFonts w:ascii="Arial" w:hAnsi="Arial"/>
    </w:rPr>
  </w:style>
  <w:style w:type="paragraph" w:customStyle="1" w:styleId="Avvertenza">
    <w:name w:val="Avvertenza"/>
    <w:basedOn w:val="Normale"/>
    <w:rsid w:val="009A1E3E"/>
    <w:pPr>
      <w:numPr>
        <w:numId w:val="4"/>
      </w:numPr>
      <w:pBdr>
        <w:top w:val="single" w:sz="20" w:space="1" w:color="FF0000"/>
        <w:bottom w:val="single" w:sz="20" w:space="1" w:color="FF0000"/>
        <w:right w:val="single" w:sz="20" w:space="4" w:color="FF0000"/>
      </w:pBdr>
      <w:shd w:val="clear" w:color="auto" w:fill="DFDFDF"/>
      <w:spacing w:before="240"/>
      <w:ind w:left="-360" w:right="-528" w:firstLine="0"/>
    </w:pPr>
    <w:rPr>
      <w:b/>
    </w:rPr>
  </w:style>
  <w:style w:type="paragraph" w:customStyle="1" w:styleId="Enumera1">
    <w:name w:val="Enumera1"/>
    <w:basedOn w:val="Normale"/>
    <w:rsid w:val="009A1E3E"/>
    <w:pPr>
      <w:ind w:left="2147" w:hanging="1808"/>
    </w:pPr>
  </w:style>
  <w:style w:type="paragraph" w:customStyle="1" w:styleId="Heading1h">
    <w:name w:val="Heading 1h"/>
    <w:basedOn w:val="Titolo1"/>
    <w:rsid w:val="009A1E3E"/>
    <w:pPr>
      <w:numPr>
        <w:numId w:val="0"/>
      </w:numPr>
      <w:ind w:left="567" w:hanging="567"/>
    </w:pPr>
    <w:rPr>
      <w:vanish/>
    </w:rPr>
  </w:style>
  <w:style w:type="paragraph" w:customStyle="1" w:styleId="Heading2h">
    <w:name w:val="Heading 2h"/>
    <w:basedOn w:val="Titolo2"/>
    <w:rsid w:val="009A1E3E"/>
    <w:pPr>
      <w:numPr>
        <w:ilvl w:val="0"/>
        <w:numId w:val="0"/>
      </w:numPr>
      <w:tabs>
        <w:tab w:val="left" w:pos="567"/>
        <w:tab w:val="left" w:pos="720"/>
      </w:tabs>
      <w:ind w:left="576" w:hanging="576"/>
    </w:pPr>
    <w:rPr>
      <w:vanish/>
      <w:color w:val="000000"/>
    </w:rPr>
  </w:style>
  <w:style w:type="paragraph" w:customStyle="1" w:styleId="Heading3h">
    <w:name w:val="Heading 3h"/>
    <w:basedOn w:val="Titolo3"/>
    <w:rsid w:val="009A1E3E"/>
    <w:pPr>
      <w:numPr>
        <w:ilvl w:val="0"/>
        <w:numId w:val="0"/>
      </w:numPr>
      <w:tabs>
        <w:tab w:val="left" w:pos="567"/>
        <w:tab w:val="left" w:pos="709"/>
      </w:tabs>
      <w:ind w:left="709" w:hanging="709"/>
    </w:pPr>
    <w:rPr>
      <w:vanish/>
    </w:rPr>
  </w:style>
  <w:style w:type="paragraph" w:styleId="Indice1">
    <w:name w:val="index 1"/>
    <w:basedOn w:val="Normale"/>
    <w:next w:val="Normale"/>
    <w:semiHidden/>
    <w:rsid w:val="009A1E3E"/>
    <w:pPr>
      <w:ind w:left="200" w:hanging="200"/>
    </w:pPr>
  </w:style>
  <w:style w:type="paragraph" w:styleId="Indice2">
    <w:name w:val="index 2"/>
    <w:basedOn w:val="Normale"/>
    <w:next w:val="Normale"/>
    <w:semiHidden/>
    <w:rsid w:val="009A1E3E"/>
    <w:pPr>
      <w:ind w:left="400" w:hanging="200"/>
    </w:pPr>
  </w:style>
  <w:style w:type="paragraph" w:styleId="Indice3">
    <w:name w:val="index 3"/>
    <w:basedOn w:val="Normale"/>
    <w:next w:val="Normale"/>
    <w:semiHidden/>
    <w:rsid w:val="009A1E3E"/>
    <w:pPr>
      <w:ind w:left="600" w:hanging="200"/>
    </w:pPr>
  </w:style>
  <w:style w:type="paragraph" w:customStyle="1" w:styleId="Indice41">
    <w:name w:val="Indice 41"/>
    <w:basedOn w:val="Normale"/>
    <w:next w:val="Normale"/>
    <w:rsid w:val="009A1E3E"/>
    <w:pPr>
      <w:ind w:left="800" w:hanging="200"/>
    </w:pPr>
  </w:style>
  <w:style w:type="paragraph" w:customStyle="1" w:styleId="Indice51">
    <w:name w:val="Indice 51"/>
    <w:basedOn w:val="Normale"/>
    <w:next w:val="Normale"/>
    <w:rsid w:val="009A1E3E"/>
    <w:pPr>
      <w:ind w:left="1000" w:hanging="200"/>
    </w:pPr>
  </w:style>
  <w:style w:type="paragraph" w:customStyle="1" w:styleId="Indice61">
    <w:name w:val="Indice 61"/>
    <w:basedOn w:val="Normale"/>
    <w:next w:val="Normale"/>
    <w:rsid w:val="009A1E3E"/>
    <w:pPr>
      <w:ind w:left="1200" w:hanging="200"/>
    </w:pPr>
  </w:style>
  <w:style w:type="paragraph" w:customStyle="1" w:styleId="Indice71">
    <w:name w:val="Indice 71"/>
    <w:basedOn w:val="Normale"/>
    <w:next w:val="Normale"/>
    <w:rsid w:val="009A1E3E"/>
    <w:pPr>
      <w:ind w:left="1400" w:hanging="200"/>
    </w:pPr>
  </w:style>
  <w:style w:type="paragraph" w:customStyle="1" w:styleId="Indice81">
    <w:name w:val="Indice 81"/>
    <w:basedOn w:val="Normale"/>
    <w:next w:val="Normale"/>
    <w:rsid w:val="009A1E3E"/>
    <w:pPr>
      <w:ind w:left="1600" w:hanging="200"/>
    </w:pPr>
  </w:style>
  <w:style w:type="paragraph" w:customStyle="1" w:styleId="Indice91">
    <w:name w:val="Indice 91"/>
    <w:basedOn w:val="Normale"/>
    <w:next w:val="Normale"/>
    <w:rsid w:val="009A1E3E"/>
    <w:pPr>
      <w:ind w:left="1800" w:hanging="200"/>
    </w:pPr>
  </w:style>
  <w:style w:type="paragraph" w:styleId="Titoloindice">
    <w:name w:val="index heading"/>
    <w:basedOn w:val="Normale"/>
    <w:next w:val="Indice1"/>
    <w:semiHidden/>
    <w:rsid w:val="009A1E3E"/>
  </w:style>
  <w:style w:type="paragraph" w:customStyle="1" w:styleId="Testonormale1">
    <w:name w:val="Testo normale1"/>
    <w:basedOn w:val="Normale"/>
    <w:rsid w:val="009A1E3E"/>
    <w:pPr>
      <w:spacing w:before="0"/>
      <w:jc w:val="left"/>
    </w:pPr>
    <w:rPr>
      <w:rFonts w:ascii="Courier" w:eastAsia="Times" w:hAnsi="Courier"/>
      <w:sz w:val="24"/>
    </w:rPr>
  </w:style>
  <w:style w:type="paragraph" w:customStyle="1" w:styleId="Programma">
    <w:name w:val="Programma"/>
    <w:basedOn w:val="Normale"/>
    <w:rsid w:val="009A1E3E"/>
    <w:pPr>
      <w:spacing w:before="0"/>
      <w:ind w:left="565"/>
      <w:jc w:val="left"/>
    </w:pPr>
    <w:rPr>
      <w:rFonts w:ascii="Courier New" w:hAnsi="Courier New"/>
      <w:sz w:val="16"/>
    </w:rPr>
  </w:style>
  <w:style w:type="paragraph" w:customStyle="1" w:styleId="Riservato">
    <w:name w:val="Riservato"/>
    <w:basedOn w:val="Avvertenza"/>
    <w:rsid w:val="009A1E3E"/>
    <w:pPr>
      <w:numPr>
        <w:numId w:val="0"/>
      </w:numPr>
      <w:pBdr>
        <w:top w:val="single" w:sz="20" w:space="1" w:color="FFFF00"/>
        <w:bottom w:val="single" w:sz="20" w:space="1" w:color="FFFF00"/>
        <w:right w:val="single" w:sz="20" w:space="4" w:color="FFFF00"/>
      </w:pBdr>
      <w:ind w:left="360" w:right="0"/>
    </w:pPr>
    <w:rPr>
      <w:b w:val="0"/>
      <w:vanish/>
    </w:rPr>
  </w:style>
  <w:style w:type="paragraph" w:customStyle="1" w:styleId="Programmariservato">
    <w:name w:val="Programma riservato"/>
    <w:basedOn w:val="Riservato"/>
    <w:rsid w:val="009A1E3E"/>
    <w:pPr>
      <w:spacing w:before="0"/>
      <w:ind w:left="357" w:right="-527"/>
      <w:jc w:val="left"/>
    </w:pPr>
    <w:rPr>
      <w:rFonts w:ascii="Courier" w:hAnsi="Courier"/>
      <w:sz w:val="16"/>
    </w:rPr>
  </w:style>
  <w:style w:type="paragraph" w:styleId="Testonotaapidipagina">
    <w:name w:val="footnote text"/>
    <w:basedOn w:val="Normale"/>
    <w:semiHidden/>
    <w:rsid w:val="009A1E3E"/>
    <w:rPr>
      <w:sz w:val="18"/>
      <w:szCs w:val="24"/>
    </w:rPr>
  </w:style>
  <w:style w:type="paragraph" w:customStyle="1" w:styleId="Framecontents">
    <w:name w:val="Frame contents"/>
    <w:basedOn w:val="Corpotesto"/>
    <w:rsid w:val="009A1E3E"/>
  </w:style>
  <w:style w:type="paragraph" w:customStyle="1" w:styleId="Contents10">
    <w:name w:val="Contents 10"/>
    <w:basedOn w:val="Index"/>
    <w:rsid w:val="009A1E3E"/>
    <w:pPr>
      <w:tabs>
        <w:tab w:val="right" w:leader="dot" w:pos="9972"/>
      </w:tabs>
      <w:ind w:left="2547"/>
    </w:pPr>
  </w:style>
  <w:style w:type="character" w:customStyle="1" w:styleId="st">
    <w:name w:val="st"/>
    <w:basedOn w:val="Carpredefinitoparagrafo"/>
    <w:rsid w:val="00182880"/>
  </w:style>
  <w:style w:type="character" w:styleId="Enfasicorsivo">
    <w:name w:val="Emphasis"/>
    <w:uiPriority w:val="20"/>
    <w:qFormat/>
    <w:rsid w:val="00182880"/>
    <w:rPr>
      <w:i/>
      <w:iCs/>
    </w:rPr>
  </w:style>
  <w:style w:type="paragraph" w:customStyle="1" w:styleId="NormaleWeb1">
    <w:name w:val="Normale (Web)1"/>
    <w:basedOn w:val="Normale"/>
    <w:rsid w:val="005735AA"/>
    <w:pPr>
      <w:spacing w:before="100" w:after="100"/>
      <w:jc w:val="left"/>
    </w:pPr>
    <w:rPr>
      <w:rFonts w:cs="Times New Roman"/>
      <w:sz w:val="24"/>
      <w:szCs w:val="24"/>
      <w:lang w:eastAsia="zh-CN"/>
    </w:rPr>
  </w:style>
  <w:style w:type="paragraph" w:styleId="Didascalia">
    <w:name w:val="caption"/>
    <w:basedOn w:val="Normale"/>
    <w:next w:val="Normale"/>
    <w:uiPriority w:val="35"/>
    <w:unhideWhenUsed/>
    <w:qFormat/>
    <w:rsid w:val="00732A3E"/>
    <w:rPr>
      <w:b/>
      <w:bCs/>
    </w:rPr>
  </w:style>
  <w:style w:type="character" w:styleId="Testosegnaposto">
    <w:name w:val="Placeholder Text"/>
    <w:basedOn w:val="Carpredefinitoparagrafo"/>
    <w:uiPriority w:val="99"/>
    <w:semiHidden/>
    <w:rsid w:val="00672669"/>
    <w:rPr>
      <w:color w:val="80808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72669"/>
    <w:pPr>
      <w:spacing w:before="0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72669"/>
    <w:rPr>
      <w:rFonts w:ascii="Tahoma" w:hAnsi="Tahoma" w:cs="Tahoma"/>
      <w:sz w:val="16"/>
      <w:szCs w:val="16"/>
      <w:lang w:eastAsia="ar-SA"/>
    </w:rPr>
  </w:style>
  <w:style w:type="paragraph" w:styleId="Nessunaspaziatura">
    <w:name w:val="No Spacing"/>
    <w:uiPriority w:val="1"/>
    <w:qFormat/>
    <w:rsid w:val="00B504C8"/>
    <w:pPr>
      <w:suppressAutoHyphens/>
      <w:jc w:val="both"/>
    </w:pPr>
    <w:rPr>
      <w:rFonts w:cs="New York"/>
      <w:lang w:eastAsia="ar-SA"/>
    </w:rPr>
  </w:style>
  <w:style w:type="paragraph" w:styleId="Paragrafoelenco">
    <w:name w:val="List Paragraph"/>
    <w:basedOn w:val="Normale"/>
    <w:uiPriority w:val="34"/>
    <w:qFormat/>
    <w:rsid w:val="00034A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201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hyperlink" Target="http://www.ing.unibs.it/~arl/docs/documentation/Aria%20documentation/Current/BaseArnl-Reference/" TargetMode="External"/><Relationship Id="rId39" Type="http://schemas.openxmlformats.org/officeDocument/2006/relationships/image" Target="media/image25.png"/><Relationship Id="rId21" Type="http://schemas.openxmlformats.org/officeDocument/2006/relationships/image" Target="media/image10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footer" Target="footer4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hyperlink" Target="http://www.ing.unibs.it/~arl/docs/documentation/Aria%20documentation/Current/" TargetMode="External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ing.unibs.it/%7Earl/docs/projects/Nav_26.pdf" TargetMode="Externa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header" Target="header4.xml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footer" Target="footer5.xm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header" Target="header5.xml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2EA4EF-82F8-4E5E-ABFA-A44B718A8E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28</Pages>
  <Words>7078</Words>
  <Characters>40345</Characters>
  <Application>Microsoft Office Word</Application>
  <DocSecurity>0</DocSecurity>
  <Lines>336</Lines>
  <Paragraphs>94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Università degli Studi di Brescia</vt:lpstr>
    </vt:vector>
  </TitlesOfParts>
  <Company/>
  <LinksUpToDate>false</LinksUpToDate>
  <CharactersWithSpaces>47329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Università degli Studi di Brescia</dc:title>
  <dc:creator>Riccardo Cassinis</dc:creator>
  <cp:lastModifiedBy>Paolo Admin</cp:lastModifiedBy>
  <cp:revision>6</cp:revision>
  <cp:lastPrinted>2012-07-11T15:05:00Z</cp:lastPrinted>
  <dcterms:created xsi:type="dcterms:W3CDTF">2012-07-11T14:53:00Z</dcterms:created>
  <dcterms:modified xsi:type="dcterms:W3CDTF">2012-07-11T15:09:00Z</dcterms:modified>
</cp:coreProperties>
</file>